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C73CEE" w:rsidRPr="00C73CEE" w:rsidRDefault="0020478C" w:rsidP="00C73CEE">
      <w:pPr>
        <w:widowControl w:val="0"/>
        <w:spacing w:line="276" w:lineRule="auto"/>
        <w:rPr>
          <w:rFonts w:ascii="Gadugi" w:eastAsia="Arial" w:hAnsi="Gadugi" w:cs="Times New Roman"/>
          <w:color w:val="000000"/>
          <w:sz w:val="22"/>
          <w:szCs w:val="22"/>
          <w:lang w:eastAsia="fr-FR"/>
        </w:rPr>
      </w:pPr>
      <w:r>
        <w:rPr>
          <w:sz w:val="22"/>
        </w:rPr>
        <w:t xml:space="preserve">       </w:t>
      </w:r>
      <w:r w:rsidR="00C73CEE" w:rsidRPr="00C73CEE">
        <w:rPr>
          <w:rFonts w:ascii="Gadugi" w:eastAsia="Arial" w:hAnsi="Gadugi" w:cs="Times New Roman"/>
          <w:noProof/>
          <w:color w:val="000000"/>
          <w:sz w:val="22"/>
          <w:szCs w:val="22"/>
          <w:lang w:eastAsia="fr-FR"/>
        </w:rPr>
        <w:drawing>
          <wp:anchor distT="0" distB="127000" distL="0" distR="0" simplePos="0" relativeHeight="251659264" behindDoc="1" locked="0" layoutInCell="1" allowOverlap="1" wp14:anchorId="7641F858" wp14:editId="5BE13A28">
            <wp:simplePos x="0" y="0"/>
            <wp:positionH relativeFrom="column">
              <wp:posOffset>0</wp:posOffset>
            </wp:positionH>
            <wp:positionV relativeFrom="page">
              <wp:posOffset>0</wp:posOffset>
            </wp:positionV>
            <wp:extent cx="1270" cy="1270"/>
            <wp:effectExtent l="0" t="0" r="0" b="0"/>
            <wp:wrapSquare wrapText="bothSides"/>
            <wp:docPr id="5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720" cy="72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10355" w:type="dxa"/>
        <w:tblLayout w:type="fixed"/>
        <w:tblLook w:val="0000" w:firstRow="0" w:lastRow="0" w:firstColumn="0" w:lastColumn="0" w:noHBand="0" w:noVBand="0"/>
      </w:tblPr>
      <w:tblGrid>
        <w:gridCol w:w="10355"/>
      </w:tblGrid>
      <w:tr w:rsidR="00C73CEE" w:rsidRPr="00C73CEE" w:rsidTr="00C73CEE">
        <w:trPr>
          <w:trHeight w:val="1358"/>
        </w:trPr>
        <w:tc>
          <w:tcPr>
            <w:tcW w:w="10355" w:type="dxa"/>
          </w:tcPr>
          <w:p w:rsidR="00C73CEE" w:rsidRDefault="00DB74B2" w:rsidP="00C73CEE">
            <w:pPr>
              <w:tabs>
                <w:tab w:val="left" w:pos="1720"/>
              </w:tabs>
              <w:suppressAutoHyphens w:val="0"/>
              <w:jc w:val="both"/>
              <w:rPr>
                <w:rFonts w:ascii="Gadugi" w:hAnsi="Gadugi" w:cs="Times New Roman"/>
                <w:sz w:val="22"/>
                <w:lang w:eastAsia="fr-FR"/>
              </w:rPr>
            </w:pPr>
            <w:r w:rsidRPr="00C13408">
              <w:rPr>
                <w:rFonts w:ascii="Times New Roman" w:hAnsi="Marianne" w:cs="Arial"/>
                <w:noProof/>
                <w:position w:val="15"/>
                <w:sz w:val="18"/>
                <w:lang w:eastAsia="fr-FR"/>
              </w:rPr>
              <w:drawing>
                <wp:anchor distT="0" distB="0" distL="114300" distR="114300" simplePos="0" relativeHeight="251661312" behindDoc="0" locked="0" layoutInCell="1" allowOverlap="1" wp14:anchorId="4751407B" wp14:editId="1323812F">
                  <wp:simplePos x="0" y="0"/>
                  <wp:positionH relativeFrom="margin">
                    <wp:posOffset>1555750</wp:posOffset>
                  </wp:positionH>
                  <wp:positionV relativeFrom="margin">
                    <wp:posOffset>0</wp:posOffset>
                  </wp:positionV>
                  <wp:extent cx="2095500" cy="977900"/>
                  <wp:effectExtent l="0" t="0" r="0" b="0"/>
                  <wp:wrapSquare wrapText="bothSides"/>
                  <wp:docPr id="1" name="Image 1" descr="Une image contenant Graphique, étoile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Une image contenant Graphique, étoile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0" cy="977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73CEE" w:rsidRPr="00C73CEE">
              <w:rPr>
                <w:rFonts w:ascii="Gadugi" w:hAnsi="Gadugi" w:cs="Times New Roman"/>
                <w:noProof/>
                <w:lang w:eastAsia="fr-FR"/>
              </w:rPr>
              <mc:AlternateContent>
                <mc:Choice Requires="wpg">
                  <w:drawing>
                    <wp:inline distT="0" distB="0" distL="0" distR="0" wp14:anchorId="3524161B" wp14:editId="4470E18D">
                      <wp:extent cx="1037590" cy="910590"/>
                      <wp:effectExtent l="0" t="0" r="0" b="0"/>
                      <wp:docPr id="2" name="Grou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37590" cy="910590"/>
                                <a:chOff x="0" y="0"/>
                                <a:chExt cx="1634" cy="1434"/>
                              </a:xfrm>
                            </wpg:grpSpPr>
                            <wps:wsp>
                              <wps:cNvPr id="3" name="Freeform 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22" y="379"/>
                                  <a:ext cx="111" cy="190"/>
                                </a:xfrm>
                                <a:custGeom>
                                  <a:avLst/>
                                  <a:gdLst>
                                    <a:gd name="T0" fmla="+- 0 1633 1522"/>
                                    <a:gd name="T1" fmla="*/ T0 w 111"/>
                                    <a:gd name="T2" fmla="+- 0 379 379"/>
                                    <a:gd name="T3" fmla="*/ 379 h 190"/>
                                    <a:gd name="T4" fmla="+- 0 1522 1522"/>
                                    <a:gd name="T5" fmla="*/ T4 w 111"/>
                                    <a:gd name="T6" fmla="+- 0 379 379"/>
                                    <a:gd name="T7" fmla="*/ 379 h 190"/>
                                    <a:gd name="T8" fmla="+- 0 1522 1522"/>
                                    <a:gd name="T9" fmla="*/ T8 w 111"/>
                                    <a:gd name="T10" fmla="+- 0 411 379"/>
                                    <a:gd name="T11" fmla="*/ 411 h 190"/>
                                    <a:gd name="T12" fmla="+- 0 1522 1522"/>
                                    <a:gd name="T13" fmla="*/ T12 w 111"/>
                                    <a:gd name="T14" fmla="+- 0 455 379"/>
                                    <a:gd name="T15" fmla="*/ 455 h 190"/>
                                    <a:gd name="T16" fmla="+- 0 1522 1522"/>
                                    <a:gd name="T17" fmla="*/ T16 w 111"/>
                                    <a:gd name="T18" fmla="+- 0 489 379"/>
                                    <a:gd name="T19" fmla="*/ 489 h 190"/>
                                    <a:gd name="T20" fmla="+- 0 1522 1522"/>
                                    <a:gd name="T21" fmla="*/ T20 w 111"/>
                                    <a:gd name="T22" fmla="+- 0 535 379"/>
                                    <a:gd name="T23" fmla="*/ 535 h 190"/>
                                    <a:gd name="T24" fmla="+- 0 1522 1522"/>
                                    <a:gd name="T25" fmla="*/ T24 w 111"/>
                                    <a:gd name="T26" fmla="+- 0 569 379"/>
                                    <a:gd name="T27" fmla="*/ 569 h 190"/>
                                    <a:gd name="T28" fmla="+- 0 1633 1522"/>
                                    <a:gd name="T29" fmla="*/ T28 w 111"/>
                                    <a:gd name="T30" fmla="+- 0 569 379"/>
                                    <a:gd name="T31" fmla="*/ 569 h 190"/>
                                    <a:gd name="T32" fmla="+- 0 1633 1522"/>
                                    <a:gd name="T33" fmla="*/ T32 w 111"/>
                                    <a:gd name="T34" fmla="+- 0 535 379"/>
                                    <a:gd name="T35" fmla="*/ 535 h 190"/>
                                    <a:gd name="T36" fmla="+- 0 1561 1522"/>
                                    <a:gd name="T37" fmla="*/ T36 w 111"/>
                                    <a:gd name="T38" fmla="+- 0 535 379"/>
                                    <a:gd name="T39" fmla="*/ 535 h 190"/>
                                    <a:gd name="T40" fmla="+- 0 1561 1522"/>
                                    <a:gd name="T41" fmla="*/ T40 w 111"/>
                                    <a:gd name="T42" fmla="+- 0 489 379"/>
                                    <a:gd name="T43" fmla="*/ 489 h 190"/>
                                    <a:gd name="T44" fmla="+- 0 1622 1522"/>
                                    <a:gd name="T45" fmla="*/ T44 w 111"/>
                                    <a:gd name="T46" fmla="+- 0 489 379"/>
                                    <a:gd name="T47" fmla="*/ 489 h 190"/>
                                    <a:gd name="T48" fmla="+- 0 1622 1522"/>
                                    <a:gd name="T49" fmla="*/ T48 w 111"/>
                                    <a:gd name="T50" fmla="+- 0 455 379"/>
                                    <a:gd name="T51" fmla="*/ 455 h 190"/>
                                    <a:gd name="T52" fmla="+- 0 1561 1522"/>
                                    <a:gd name="T53" fmla="*/ T52 w 111"/>
                                    <a:gd name="T54" fmla="+- 0 455 379"/>
                                    <a:gd name="T55" fmla="*/ 455 h 190"/>
                                    <a:gd name="T56" fmla="+- 0 1561 1522"/>
                                    <a:gd name="T57" fmla="*/ T56 w 111"/>
                                    <a:gd name="T58" fmla="+- 0 411 379"/>
                                    <a:gd name="T59" fmla="*/ 411 h 190"/>
                                    <a:gd name="T60" fmla="+- 0 1633 1522"/>
                                    <a:gd name="T61" fmla="*/ T60 w 111"/>
                                    <a:gd name="T62" fmla="+- 0 411 379"/>
                                    <a:gd name="T63" fmla="*/ 411 h 190"/>
                                    <a:gd name="T64" fmla="+- 0 1633 1522"/>
                                    <a:gd name="T65" fmla="*/ T64 w 111"/>
                                    <a:gd name="T66" fmla="+- 0 379 379"/>
                                    <a:gd name="T67" fmla="*/ 379 h 190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  <a:cxn ang="0">
                                      <a:pos x="T53" y="T55"/>
                                    </a:cxn>
                                    <a:cxn ang="0">
                                      <a:pos x="T57" y="T59"/>
                                    </a:cxn>
                                    <a:cxn ang="0">
                                      <a:pos x="T61" y="T63"/>
                                    </a:cxn>
                                    <a:cxn ang="0">
                                      <a:pos x="T65" y="T67"/>
                                    </a:cxn>
                                  </a:cxnLst>
                                  <a:rect l="0" t="0" r="r" b="b"/>
                                  <a:pathLst>
                                    <a:path w="111" h="190">
                                      <a:moveTo>
                                        <a:pt x="111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2"/>
                                      </a:lnTo>
                                      <a:lnTo>
                                        <a:pt x="0" y="76"/>
                                      </a:lnTo>
                                      <a:lnTo>
                                        <a:pt x="0" y="110"/>
                                      </a:lnTo>
                                      <a:lnTo>
                                        <a:pt x="0" y="156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111" y="190"/>
                                      </a:lnTo>
                                      <a:lnTo>
                                        <a:pt x="111" y="156"/>
                                      </a:lnTo>
                                      <a:lnTo>
                                        <a:pt x="39" y="156"/>
                                      </a:lnTo>
                                      <a:lnTo>
                                        <a:pt x="39" y="110"/>
                                      </a:lnTo>
                                      <a:lnTo>
                                        <a:pt x="100" y="110"/>
                                      </a:lnTo>
                                      <a:lnTo>
                                        <a:pt x="100" y="76"/>
                                      </a:lnTo>
                                      <a:lnTo>
                                        <a:pt x="39" y="76"/>
                                      </a:lnTo>
                                      <a:lnTo>
                                        <a:pt x="39" y="32"/>
                                      </a:lnTo>
                                      <a:lnTo>
                                        <a:pt x="111" y="32"/>
                                      </a:lnTo>
                                      <a:lnTo>
                                        <a:pt x="11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4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7" cy="1434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07EB291" id="Groupe 5" o:spid="_x0000_s1026" style="width:81.7pt;height:71.7pt;mso-position-horizontal-relative:char;mso-position-vertical-relative:line" coordsize="1634,14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">
                      <v:shape id="Freeform 3" o:spid="_x0000_s1027" style="position:absolute;left:1522;top:379;width:111;height:190;visibility:visible;mso-wrap-style:square;v-text-anchor:top" coordsize="111,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" path="m111,l,,,32,,76r,34l,156r,34l111,190r,-34l39,156r,-46l100,110r,-34l39,76r,-44l111,32,111,xe" fillcolor="black" stroked="f">
                        <v:path arrowok="t" o:connecttype="custom" o:connectlocs="111,379;0,379;0,411;0,455;0,489;0,535;0,569;111,569;111,535;39,535;39,489;100,489;100,455;39,455;39,411;111,411;111,379" o:connectangles="0,0,0,0,0,0,0,0,0,0,0,0,0,0,0,0,0"/>
                      </v:shape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4" o:spid="_x0000_s1028" type="#_x0000_t75" style="position:absolute;width:1517;height:14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">
                        <v:imagedata r:id="rId10" o:title=""/>
                      </v:shape>
                      <w10:anchorlock/>
                    </v:group>
                  </w:pict>
                </mc:Fallback>
              </mc:AlternateContent>
            </w:r>
            <w:r w:rsidR="00C73CEE" w:rsidRPr="00C73CEE">
              <w:rPr>
                <w:rFonts w:ascii="Gadugi" w:hAnsi="Gadugi" w:cs="Times New Roman"/>
                <w:sz w:val="22"/>
                <w:lang w:eastAsia="fr-FR"/>
              </w:rPr>
              <w:t xml:space="preserve">                                               </w:t>
            </w:r>
          </w:p>
          <w:p w:rsidR="00C73CEE" w:rsidRPr="00C73CEE" w:rsidRDefault="00C73CEE" w:rsidP="00C73CEE">
            <w:pPr>
              <w:tabs>
                <w:tab w:val="left" w:pos="1720"/>
              </w:tabs>
              <w:suppressAutoHyphens w:val="0"/>
              <w:jc w:val="both"/>
              <w:rPr>
                <w:rFonts w:ascii="Gadugi" w:hAnsi="Gadugi" w:cs="Times New Roman"/>
                <w:sz w:val="22"/>
                <w:lang w:eastAsia="fr-FR"/>
              </w:rPr>
            </w:pPr>
          </w:p>
        </w:tc>
      </w:tr>
    </w:tbl>
    <w:p w:rsidR="009B1CD0" w:rsidRPr="00C73CEE" w:rsidRDefault="0020478C" w:rsidP="00C73CEE">
      <w:pPr>
        <w:pStyle w:val="Corpsdetexte"/>
        <w:rPr>
          <w:sz w:val="22"/>
        </w:rPr>
      </w:pPr>
      <w:r>
        <w:rPr>
          <w:sz w:val="22"/>
        </w:rPr>
        <w:t xml:space="preserve">                                        </w:t>
      </w:r>
    </w:p>
    <w:p w:rsidR="009B1CD0" w:rsidRDefault="009B1CD0" w:rsidP="00844DAA">
      <w:pPr>
        <w:tabs>
          <w:tab w:val="left" w:pos="851"/>
        </w:tabs>
        <w:sectPr w:rsidR="009B1CD0">
          <w:footerReference w:type="default" r:id="rId11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</w:p>
    <w:tbl>
      <w:tblPr>
        <w:tblW w:w="0" w:type="auto"/>
        <w:shd w:val="clear" w:color="auto" w:fill="000066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02"/>
        <w:gridCol w:w="1275"/>
      </w:tblGrid>
      <w:tr w:rsidR="009B1CD0" w:rsidTr="005A14E7">
        <w:tc>
          <w:tcPr>
            <w:tcW w:w="9002" w:type="dxa"/>
            <w:shd w:val="clear" w:color="auto" w:fill="000066"/>
          </w:tcPr>
          <w:p w:rsidR="009B1CD0" w:rsidRDefault="0049047C" w:rsidP="0049047C">
            <w:pPr>
              <w:tabs>
                <w:tab w:val="left" w:pos="851"/>
              </w:tabs>
              <w:spacing w:before="120" w:after="120"/>
              <w:rPr>
                <w:rFonts w:ascii="Arial" w:hAnsi="Arial" w:cs="Arial"/>
                <w:b/>
                <w:bCs/>
                <w:caps/>
                <w:sz w:val="28"/>
                <w:szCs w:val="28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</w:t>
            </w:r>
            <w:r w:rsidR="009B1CD0">
              <w:rPr>
                <w:rFonts w:ascii="Arial" w:hAnsi="Arial" w:cs="Arial"/>
                <w:sz w:val="24"/>
                <w:szCs w:val="24"/>
              </w:rPr>
              <w:t>MARCH</w:t>
            </w:r>
            <w:r w:rsidR="009B1CD0">
              <w:rPr>
                <w:rFonts w:ascii="Arial" w:hAnsi="Arial" w:cs="Arial"/>
                <w:caps/>
                <w:sz w:val="24"/>
                <w:szCs w:val="24"/>
              </w:rPr>
              <w:t>é</w:t>
            </w:r>
            <w:r w:rsidR="009B1CD0">
              <w:rPr>
                <w:rFonts w:ascii="Arial" w:hAnsi="Arial" w:cs="Arial"/>
                <w:sz w:val="24"/>
                <w:szCs w:val="24"/>
              </w:rPr>
              <w:t xml:space="preserve">S </w:t>
            </w:r>
            <w:r w:rsidR="00930A5C">
              <w:rPr>
                <w:rFonts w:ascii="Arial" w:hAnsi="Arial" w:cs="Arial"/>
                <w:sz w:val="24"/>
                <w:szCs w:val="24"/>
              </w:rPr>
              <w:t>PUBLICS</w:t>
            </w:r>
          </w:p>
          <w:p w:rsidR="009B1CD0" w:rsidRDefault="0049047C" w:rsidP="0020478C">
            <w:pPr>
              <w:tabs>
                <w:tab w:val="left" w:pos="851"/>
              </w:tabs>
              <w:spacing w:before="120" w:after="120"/>
              <w:rPr>
                <w:cap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aps/>
                <w:sz w:val="28"/>
                <w:szCs w:val="28"/>
              </w:rPr>
              <w:t xml:space="preserve">                                              </w:t>
            </w:r>
            <w:r w:rsidR="009B1CD0">
              <w:rPr>
                <w:rFonts w:ascii="Arial" w:hAnsi="Arial" w:cs="Arial"/>
                <w:b/>
                <w:bCs/>
                <w:caps/>
                <w:sz w:val="28"/>
                <w:szCs w:val="28"/>
              </w:rPr>
              <w:t>ACTE</w:t>
            </w:r>
            <w:r w:rsidR="009B1CD0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D’ENGAGEMENT</w:t>
            </w:r>
            <w:r w:rsidR="001749EC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(AE)</w:t>
            </w:r>
          </w:p>
        </w:tc>
        <w:tc>
          <w:tcPr>
            <w:tcW w:w="1275" w:type="dxa"/>
            <w:shd w:val="clear" w:color="auto" w:fill="000066"/>
          </w:tcPr>
          <w:p w:rsidR="009B1CD0" w:rsidRDefault="00E47798" w:rsidP="0083205E">
            <w:pPr>
              <w:pStyle w:val="Titre8"/>
              <w:tabs>
                <w:tab w:val="left" w:pos="851"/>
                <w:tab w:val="right" w:pos="9639"/>
              </w:tabs>
              <w:spacing w:before="120" w:after="120"/>
            </w:pPr>
            <w:r>
              <w:rPr>
                <w:caps/>
                <w:sz w:val="28"/>
                <w:szCs w:val="28"/>
              </w:rPr>
              <w:t>ATTRI1</w:t>
            </w:r>
          </w:p>
        </w:tc>
      </w:tr>
    </w:tbl>
    <w:p w:rsidR="004C5755" w:rsidRPr="001C7D87" w:rsidRDefault="00AC4714" w:rsidP="004C5755">
      <w:pPr>
        <w:jc w:val="both"/>
        <w:rPr>
          <w:rFonts w:ascii="Arial" w:hAnsi="Arial" w:cs="Arial"/>
          <w:i/>
          <w:sz w:val="18"/>
          <w:szCs w:val="18"/>
        </w:rPr>
      </w:pPr>
      <w:r w:rsidRPr="00AC4714">
        <w:rPr>
          <w:rFonts w:ascii="Arial" w:hAnsi="Arial" w:cs="Arial"/>
          <w:i/>
          <w:sz w:val="18"/>
          <w:szCs w:val="18"/>
        </w:rPr>
        <w:t>En cas de groupement d’entreprises, un acte d’engagement unique est rempli pour le groupement d’entreprises.</w:t>
      </w:r>
    </w:p>
    <w:p w:rsidR="00FE48C9" w:rsidRPr="00C630AD" w:rsidRDefault="00FE48C9" w:rsidP="005846FB">
      <w:pPr>
        <w:pStyle w:val="Corpsdetexte31"/>
        <w:tabs>
          <w:tab w:val="left" w:pos="851"/>
        </w:tabs>
        <w:jc w:val="both"/>
        <w:rPr>
          <w:sz w:val="18"/>
          <w:szCs w:val="18"/>
        </w:rPr>
      </w:pPr>
    </w:p>
    <w:tbl>
      <w:tblPr>
        <w:tblW w:w="0" w:type="auto"/>
        <w:shd w:val="clear" w:color="auto" w:fill="000066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:rsidTr="005A14E7">
        <w:tc>
          <w:tcPr>
            <w:tcW w:w="10277" w:type="dxa"/>
            <w:shd w:val="clear" w:color="auto" w:fill="000066"/>
          </w:tcPr>
          <w:p w:rsidR="009B1CD0" w:rsidRDefault="009B1CD0" w:rsidP="005846FB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A - Objet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 l’acte d’engagement</w:t>
            </w:r>
          </w:p>
        </w:tc>
      </w:tr>
    </w:tbl>
    <w:p w:rsidR="009B1CD0" w:rsidRDefault="009B1CD0" w:rsidP="006C4338">
      <w:pPr>
        <w:tabs>
          <w:tab w:val="left" w:pos="426"/>
          <w:tab w:val="left" w:pos="851"/>
        </w:tabs>
        <w:jc w:val="both"/>
      </w:pPr>
    </w:p>
    <w:p w:rsidR="009B1CD0" w:rsidRDefault="009B1CD0" w:rsidP="006C4338">
      <w:pPr>
        <w:tabs>
          <w:tab w:val="left" w:pos="426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 w:rsidRPr="005A14E7">
        <w:rPr>
          <w:rFonts w:ascii="Wingdings" w:eastAsia="Wingdings" w:hAnsi="Wingdings" w:cs="Wingdings"/>
          <w:b/>
          <w:color w:val="000066"/>
          <w:spacing w:val="-10"/>
        </w:rPr>
        <w:t></w:t>
      </w:r>
      <w:r w:rsidR="0049047C">
        <w:rPr>
          <w:rFonts w:ascii="Arial" w:eastAsia="Arial" w:hAnsi="Arial" w:cs="Arial"/>
          <w:spacing w:val="-10"/>
        </w:rPr>
        <w:t xml:space="preserve"> </w:t>
      </w:r>
      <w:r>
        <w:rPr>
          <w:rFonts w:ascii="Arial" w:hAnsi="Arial" w:cs="Arial"/>
        </w:rPr>
        <w:t xml:space="preserve">Objet </w:t>
      </w:r>
      <w:r w:rsidR="00CD185D">
        <w:rPr>
          <w:rFonts w:ascii="Arial" w:hAnsi="Arial" w:cs="Arial"/>
          <w:bCs/>
        </w:rPr>
        <w:t xml:space="preserve">du marché </w:t>
      </w:r>
      <w:r w:rsidR="00FE48C9">
        <w:rPr>
          <w:rFonts w:ascii="Arial" w:hAnsi="Arial" w:cs="Arial"/>
          <w:bCs/>
        </w:rPr>
        <w:t>public</w:t>
      </w:r>
    </w:p>
    <w:p w:rsidR="00570694" w:rsidRDefault="00570694" w:rsidP="00570694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:rsidR="00DD020F" w:rsidRPr="00BA0372" w:rsidRDefault="00E45EE5" w:rsidP="00AC3CDD">
      <w:pPr>
        <w:spacing w:line="276" w:lineRule="auto"/>
        <w:jc w:val="center"/>
        <w:rPr>
          <w:rFonts w:ascii="Marianne" w:hAnsi="Marianne" w:cs="Arial"/>
          <w:b/>
          <w:szCs w:val="22"/>
        </w:rPr>
      </w:pPr>
      <w:r w:rsidRPr="00BA0372">
        <w:rPr>
          <w:rFonts w:ascii="Arial" w:hAnsi="Arial" w:cs="Arial"/>
          <w:b/>
        </w:rPr>
        <w:t xml:space="preserve">Accord-cadre relatif à des prestations </w:t>
      </w:r>
      <w:r w:rsidR="00AC3CDD" w:rsidRPr="00AC3CDD">
        <w:rPr>
          <w:rFonts w:ascii="Marianne" w:eastAsiaTheme="minorHAnsi" w:hAnsi="Marianne" w:cs="Arial"/>
          <w:b/>
          <w:szCs w:val="22"/>
          <w:lang w:eastAsia="en-US"/>
        </w:rPr>
        <w:t xml:space="preserve">de </w:t>
      </w:r>
      <w:r w:rsidR="00AC3CDD" w:rsidRPr="00BA0372">
        <w:rPr>
          <w:rFonts w:ascii="Marianne" w:hAnsi="Marianne" w:cs="Arial"/>
          <w:b/>
          <w:szCs w:val="22"/>
        </w:rPr>
        <w:t xml:space="preserve">conservation </w:t>
      </w:r>
      <w:r w:rsidR="00AC3CDD" w:rsidRPr="00AC3CDD">
        <w:rPr>
          <w:rFonts w:ascii="Marianne" w:hAnsi="Marianne" w:cs="Arial"/>
          <w:b/>
          <w:szCs w:val="22"/>
        </w:rPr>
        <w:t>préventive</w:t>
      </w:r>
      <w:r w:rsidR="00AC3CDD">
        <w:rPr>
          <w:rFonts w:ascii="Marianne" w:hAnsi="Marianne" w:cs="Arial"/>
          <w:b/>
          <w:szCs w:val="22"/>
        </w:rPr>
        <w:t xml:space="preserve"> </w:t>
      </w:r>
      <w:r w:rsidR="00F16314">
        <w:rPr>
          <w:rFonts w:ascii="Marianne" w:hAnsi="Marianne" w:cs="Arial"/>
          <w:b/>
          <w:szCs w:val="22"/>
        </w:rPr>
        <w:t>sur des biens culturels conservé</w:t>
      </w:r>
      <w:r w:rsidR="00AC3CDD" w:rsidRPr="00BA0372">
        <w:rPr>
          <w:rFonts w:ascii="Marianne" w:hAnsi="Marianne" w:cs="Arial"/>
          <w:b/>
          <w:szCs w:val="22"/>
        </w:rPr>
        <w:t xml:space="preserve">s dans les </w:t>
      </w:r>
      <w:r w:rsidR="00AC3CDD" w:rsidRPr="00AC3CDD">
        <w:rPr>
          <w:rFonts w:ascii="Marianne" w:hAnsi="Marianne" w:cs="Arial"/>
          <w:b/>
          <w:szCs w:val="22"/>
        </w:rPr>
        <w:t>réserves</w:t>
      </w:r>
      <w:r w:rsidR="00AC3CDD" w:rsidRPr="00BA0372">
        <w:rPr>
          <w:rFonts w:ascii="Marianne" w:hAnsi="Marianne" w:cs="Arial"/>
          <w:b/>
          <w:szCs w:val="22"/>
        </w:rPr>
        <w:t xml:space="preserve"> de l’</w:t>
      </w:r>
      <w:r w:rsidR="00AC3CDD" w:rsidRPr="00AC3CDD">
        <w:rPr>
          <w:rFonts w:ascii="Marianne" w:hAnsi="Marianne" w:cs="Arial"/>
          <w:b/>
          <w:szCs w:val="22"/>
        </w:rPr>
        <w:t>établissement</w:t>
      </w:r>
      <w:r w:rsidR="00AC3CDD" w:rsidRPr="00BA0372">
        <w:rPr>
          <w:rFonts w:ascii="Marianne" w:hAnsi="Marianne" w:cs="Arial"/>
          <w:b/>
          <w:szCs w:val="22"/>
        </w:rPr>
        <w:t xml:space="preserve"> p</w:t>
      </w:r>
      <w:r w:rsidR="00F16314">
        <w:rPr>
          <w:rFonts w:ascii="Marianne" w:hAnsi="Marianne" w:cs="Arial"/>
          <w:b/>
          <w:szCs w:val="22"/>
        </w:rPr>
        <w:t>ublic Ma</w:t>
      </w:r>
      <w:r w:rsidR="00AC3CDD">
        <w:rPr>
          <w:rFonts w:ascii="Marianne" w:hAnsi="Marianne" w:cs="Arial"/>
          <w:b/>
          <w:szCs w:val="22"/>
        </w:rPr>
        <w:t>nufactures nationales –Sè</w:t>
      </w:r>
      <w:r w:rsidR="00F16314">
        <w:rPr>
          <w:rFonts w:ascii="Marianne" w:hAnsi="Marianne" w:cs="Arial"/>
          <w:b/>
          <w:szCs w:val="22"/>
        </w:rPr>
        <w:t>vres et M</w:t>
      </w:r>
      <w:r w:rsidR="00BA0372">
        <w:rPr>
          <w:rFonts w:ascii="Marianne" w:hAnsi="Marianne" w:cs="Arial"/>
          <w:b/>
          <w:szCs w:val="22"/>
        </w:rPr>
        <w:t>obilier national/</w:t>
      </w:r>
      <w:r w:rsidR="00F16314">
        <w:rPr>
          <w:rFonts w:ascii="Marianne" w:hAnsi="Marianne" w:cs="Arial"/>
          <w:b/>
          <w:szCs w:val="22"/>
        </w:rPr>
        <w:t>sites du M</w:t>
      </w:r>
      <w:r w:rsidR="00BA0372">
        <w:rPr>
          <w:rFonts w:ascii="Marianne" w:hAnsi="Marianne" w:cs="Arial"/>
          <w:b/>
          <w:szCs w:val="22"/>
        </w:rPr>
        <w:t>obilier national</w:t>
      </w:r>
    </w:p>
    <w:p w:rsidR="00256A7C" w:rsidRPr="00EA3062" w:rsidRDefault="00256A7C" w:rsidP="00DD020F">
      <w:pPr>
        <w:spacing w:line="276" w:lineRule="auto"/>
        <w:jc w:val="center"/>
        <w:rPr>
          <w:rFonts w:ascii="Arial" w:hAnsi="Arial" w:cs="Arial"/>
          <w:b/>
          <w:highlight w:val="magenta"/>
        </w:rPr>
      </w:pPr>
    </w:p>
    <w:p w:rsidR="0020478C" w:rsidRPr="00AC3CDD" w:rsidRDefault="00DD020F" w:rsidP="00736D98">
      <w:pPr>
        <w:spacing w:line="276" w:lineRule="auto"/>
        <w:jc w:val="center"/>
        <w:rPr>
          <w:rFonts w:ascii="Arial" w:hAnsi="Arial" w:cs="Arial"/>
          <w:b/>
        </w:rPr>
      </w:pPr>
      <w:r w:rsidRPr="00BA0372">
        <w:rPr>
          <w:rFonts w:ascii="Arial" w:hAnsi="Arial" w:cs="Arial"/>
          <w:b/>
        </w:rPr>
        <w:t>Marché n°</w:t>
      </w:r>
      <w:r w:rsidR="00351D0B" w:rsidRPr="00BA0372">
        <w:rPr>
          <w:rFonts w:ascii="Arial" w:hAnsi="Arial" w:cs="Arial"/>
          <w:b/>
        </w:rPr>
        <w:t>202</w:t>
      </w:r>
      <w:r w:rsidR="00BA0372">
        <w:rPr>
          <w:rFonts w:ascii="Arial" w:hAnsi="Arial" w:cs="Arial"/>
          <w:b/>
        </w:rPr>
        <w:t>6</w:t>
      </w:r>
      <w:r w:rsidR="00351D0B" w:rsidRPr="00BA0372">
        <w:rPr>
          <w:rFonts w:ascii="Arial" w:hAnsi="Arial" w:cs="Arial"/>
          <w:b/>
        </w:rPr>
        <w:t>-</w:t>
      </w:r>
      <w:r w:rsidR="00BA0372">
        <w:rPr>
          <w:rFonts w:ascii="Arial" w:hAnsi="Arial" w:cs="Arial"/>
          <w:b/>
        </w:rPr>
        <w:t>AOO-01</w:t>
      </w:r>
    </w:p>
    <w:p w:rsidR="003B0E92" w:rsidRDefault="003B0E92" w:rsidP="003B0E92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:rsidR="00256A7C" w:rsidRDefault="00351D0B" w:rsidP="0020478C">
      <w:pPr>
        <w:tabs>
          <w:tab w:val="left" w:pos="426"/>
          <w:tab w:val="left" w:pos="851"/>
        </w:tabs>
        <w:jc w:val="both"/>
        <w:rPr>
          <w:rFonts w:ascii="Arial" w:hAnsi="Arial" w:cs="Arial"/>
          <w:iCs/>
        </w:rPr>
      </w:pPr>
      <w:r w:rsidRPr="00454C3C">
        <w:rPr>
          <w:rFonts w:ascii="Arial" w:hAnsi="Arial" w:cs="Arial"/>
          <w:iCs/>
        </w:rPr>
        <w:t>Cet</w:t>
      </w:r>
      <w:r w:rsidR="00543117" w:rsidRPr="00454C3C">
        <w:rPr>
          <w:rFonts w:ascii="Arial" w:hAnsi="Arial" w:cs="Arial"/>
          <w:iCs/>
        </w:rPr>
        <w:t xml:space="preserve"> </w:t>
      </w:r>
      <w:r w:rsidR="00DC3FA6" w:rsidRPr="00454C3C">
        <w:rPr>
          <w:rFonts w:ascii="Arial" w:hAnsi="Arial" w:cs="Arial"/>
          <w:iCs/>
        </w:rPr>
        <w:t xml:space="preserve">acte d'engagement correspond </w:t>
      </w:r>
      <w:r w:rsidR="00543117" w:rsidRPr="00384692">
        <w:rPr>
          <w:rFonts w:ascii="Arial" w:hAnsi="Arial" w:cs="Arial"/>
          <w:iCs/>
        </w:rPr>
        <w:t>au</w:t>
      </w:r>
      <w:r w:rsidR="00BA0372">
        <w:rPr>
          <w:rFonts w:ascii="Arial" w:hAnsi="Arial" w:cs="Arial"/>
          <w:iCs/>
        </w:rPr>
        <w:t xml:space="preserve"> </w:t>
      </w:r>
      <w:r w:rsidR="00684DF2">
        <w:rPr>
          <w:rFonts w:ascii="Arial" w:hAnsi="Arial" w:cs="Arial"/>
          <w:iCs/>
        </w:rPr>
        <w:t>lot 1 Opérations de conservation préventive.</w:t>
      </w:r>
    </w:p>
    <w:p w:rsidR="0020478C" w:rsidRPr="0020478C" w:rsidRDefault="0020478C" w:rsidP="0020478C">
      <w:pPr>
        <w:tabs>
          <w:tab w:val="left" w:pos="426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:rsidR="005546A9" w:rsidRDefault="005546A9" w:rsidP="006C4338">
      <w:pPr>
        <w:tabs>
          <w:tab w:val="left" w:pos="851"/>
        </w:tabs>
      </w:pPr>
    </w:p>
    <w:tbl>
      <w:tblPr>
        <w:tblW w:w="0" w:type="auto"/>
        <w:shd w:val="clear" w:color="auto" w:fill="000066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:rsidTr="005A14E7">
        <w:tc>
          <w:tcPr>
            <w:tcW w:w="10277" w:type="dxa"/>
            <w:shd w:val="clear" w:color="auto" w:fill="000066"/>
          </w:tcPr>
          <w:p w:rsidR="009B1CD0" w:rsidRDefault="009B1CD0" w:rsidP="005F0DCE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B - Engagement </w:t>
            </w:r>
            <w:r w:rsidR="00166B56" w:rsidRPr="00166B56">
              <w:rPr>
                <w:rFonts w:ascii="Arial" w:hAnsi="Arial" w:cs="Arial"/>
                <w:b/>
                <w:sz w:val="22"/>
                <w:szCs w:val="22"/>
              </w:rPr>
              <w:t>du titulaire ou du groupement titulaire</w:t>
            </w:r>
          </w:p>
        </w:tc>
      </w:tr>
    </w:tbl>
    <w:p w:rsidR="009B1CD0" w:rsidRDefault="009B1CD0" w:rsidP="006C4338">
      <w:pPr>
        <w:tabs>
          <w:tab w:val="left" w:pos="851"/>
        </w:tabs>
      </w:pPr>
    </w:p>
    <w:p w:rsidR="009B1CD0" w:rsidRDefault="009B1CD0" w:rsidP="006C4338">
      <w:pPr>
        <w:pStyle w:val="Titre2"/>
        <w:tabs>
          <w:tab w:val="left" w:pos="851"/>
          <w:tab w:val="left" w:pos="2268"/>
        </w:tabs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sz w:val="22"/>
          <w:szCs w:val="22"/>
        </w:rPr>
        <w:t xml:space="preserve">B1 - Identification et engagement </w:t>
      </w:r>
      <w:r w:rsidR="00CD185D">
        <w:rPr>
          <w:rFonts w:ascii="Arial" w:hAnsi="Arial" w:cs="Arial"/>
          <w:sz w:val="22"/>
          <w:szCs w:val="22"/>
        </w:rPr>
        <w:t>du titulaire</w:t>
      </w:r>
      <w:r w:rsidR="0021797C">
        <w:rPr>
          <w:rFonts w:ascii="Arial" w:hAnsi="Arial" w:cs="Arial"/>
          <w:sz w:val="22"/>
          <w:szCs w:val="22"/>
        </w:rPr>
        <w:t xml:space="preserve"> ou du groupement titulaire</w:t>
      </w:r>
    </w:p>
    <w:p w:rsidR="009B1CD0" w:rsidRDefault="009B1CD0" w:rsidP="006F3DF9">
      <w:pPr>
        <w:pStyle w:val="fcase1ertab"/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iCs/>
          <w:sz w:val="18"/>
          <w:szCs w:val="18"/>
        </w:rPr>
        <w:t>(Cocher les cases correspondantes.)</w:t>
      </w:r>
    </w:p>
    <w:p w:rsidR="009B1CD0" w:rsidRDefault="009B1CD0" w:rsidP="005846FB">
      <w:pPr>
        <w:tabs>
          <w:tab w:val="left" w:pos="851"/>
        </w:tabs>
        <w:rPr>
          <w:rFonts w:ascii="Arial" w:hAnsi="Arial" w:cs="Arial"/>
        </w:rPr>
      </w:pPr>
    </w:p>
    <w:p w:rsidR="0020478C" w:rsidRDefault="009B1CD0" w:rsidP="00E47798">
      <w:pPr>
        <w:tabs>
          <w:tab w:val="left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Après avoir pris connaissance des pièces constitutives du marché </w:t>
      </w:r>
      <w:r w:rsidR="00FE48C9">
        <w:rPr>
          <w:rFonts w:ascii="Arial" w:hAnsi="Arial" w:cs="Arial"/>
        </w:rPr>
        <w:t>public</w:t>
      </w:r>
      <w:r w:rsidR="0020478C">
        <w:rPr>
          <w:rFonts w:ascii="Arial" w:hAnsi="Arial" w:cs="Arial"/>
        </w:rPr>
        <w:t xml:space="preserve"> suivantes,</w:t>
      </w:r>
    </w:p>
    <w:p w:rsidR="00AA1B05" w:rsidRDefault="00DD020F" w:rsidP="00AA1B05">
      <w:pPr>
        <w:tabs>
          <w:tab w:val="left" w:pos="851"/>
        </w:tabs>
        <w:spacing w:before="120"/>
        <w:ind w:left="1135" w:hanging="284"/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684DF2">
        <w:rPr>
          <w:rFonts w:ascii="Arial" w:hAnsi="Arial" w:cs="Arial"/>
        </w:rPr>
      </w:r>
      <w:r w:rsidR="00684DF2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AA1B05">
        <w:rPr>
          <w:rFonts w:ascii="Arial" w:hAnsi="Arial" w:cs="Arial"/>
          <w:lang w:val="en-GB"/>
        </w:rPr>
        <w:t xml:space="preserve"> </w:t>
      </w:r>
      <w:r>
        <w:rPr>
          <w:rFonts w:ascii="Arial" w:hAnsi="Arial" w:cs="Arial"/>
          <w:lang w:val="en-GB"/>
        </w:rPr>
        <w:t xml:space="preserve"> </w:t>
      </w:r>
      <w:r w:rsidR="00AA1B05">
        <w:rPr>
          <w:rFonts w:ascii="Arial" w:hAnsi="Arial" w:cs="Arial"/>
          <w:lang w:val="en-GB"/>
        </w:rPr>
        <w:t>CCAP</w:t>
      </w:r>
      <w:r w:rsidR="007A1328">
        <w:rPr>
          <w:rFonts w:ascii="Arial" w:hAnsi="Arial" w:cs="Arial"/>
          <w:lang w:val="en-GB"/>
        </w:rPr>
        <w:t xml:space="preserve"> </w:t>
      </w:r>
      <w:proofErr w:type="spellStart"/>
      <w:r w:rsidR="007A1328">
        <w:rPr>
          <w:rFonts w:ascii="Arial" w:hAnsi="Arial" w:cs="Arial"/>
          <w:lang w:val="en-GB"/>
        </w:rPr>
        <w:t>commun</w:t>
      </w:r>
      <w:proofErr w:type="spellEnd"/>
      <w:r w:rsidR="007A1328">
        <w:rPr>
          <w:rFonts w:ascii="Arial" w:hAnsi="Arial" w:cs="Arial"/>
          <w:lang w:val="en-GB"/>
        </w:rPr>
        <w:t xml:space="preserve"> à </w:t>
      </w:r>
      <w:proofErr w:type="spellStart"/>
      <w:r w:rsidR="007A1328">
        <w:rPr>
          <w:rFonts w:ascii="Arial" w:hAnsi="Arial" w:cs="Arial"/>
          <w:lang w:val="en-GB"/>
        </w:rPr>
        <w:t>tous</w:t>
      </w:r>
      <w:proofErr w:type="spellEnd"/>
      <w:r w:rsidR="007A1328">
        <w:rPr>
          <w:rFonts w:ascii="Arial" w:hAnsi="Arial" w:cs="Arial"/>
          <w:lang w:val="en-GB"/>
        </w:rPr>
        <w:t xml:space="preserve"> les lot</w:t>
      </w:r>
      <w:r w:rsidR="001B364E">
        <w:rPr>
          <w:rFonts w:ascii="Arial" w:hAnsi="Arial" w:cs="Arial"/>
          <w:lang w:val="en-GB"/>
        </w:rPr>
        <w:t>s</w:t>
      </w:r>
      <w:r w:rsidR="00A82CEA">
        <w:rPr>
          <w:rFonts w:ascii="Arial" w:hAnsi="Arial" w:cs="Arial"/>
          <w:lang w:val="en-GB"/>
        </w:rPr>
        <w:t>,</w:t>
      </w:r>
    </w:p>
    <w:p w:rsidR="00AA1B05" w:rsidRDefault="00DD020F" w:rsidP="00AA1B05">
      <w:pPr>
        <w:tabs>
          <w:tab w:val="left" w:pos="851"/>
        </w:tabs>
        <w:spacing w:before="120"/>
        <w:ind w:left="1135" w:hanging="284"/>
        <w:jc w:val="both"/>
        <w:rPr>
          <w:lang w:val="en-US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684DF2">
        <w:rPr>
          <w:rFonts w:ascii="Arial" w:hAnsi="Arial" w:cs="Arial"/>
        </w:rPr>
      </w:r>
      <w:r w:rsidR="00684DF2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BE2B22">
        <w:rPr>
          <w:rFonts w:ascii="Arial" w:hAnsi="Arial" w:cs="Arial"/>
        </w:rPr>
        <w:t xml:space="preserve">  </w:t>
      </w:r>
      <w:r w:rsidR="00AA1B05" w:rsidRPr="007449F3">
        <w:rPr>
          <w:rFonts w:ascii="Arial" w:hAnsi="Arial" w:cs="Arial"/>
          <w:lang w:val="en-GB"/>
        </w:rPr>
        <w:t xml:space="preserve">CCTP </w:t>
      </w:r>
      <w:proofErr w:type="spellStart"/>
      <w:r w:rsidR="00256A7C" w:rsidRPr="00256A7C">
        <w:rPr>
          <w:rFonts w:ascii="Arial" w:hAnsi="Arial" w:cs="Arial"/>
          <w:lang w:val="en-GB"/>
        </w:rPr>
        <w:t>commun</w:t>
      </w:r>
      <w:proofErr w:type="spellEnd"/>
      <w:r w:rsidR="00256A7C" w:rsidRPr="00256A7C">
        <w:rPr>
          <w:rFonts w:ascii="Arial" w:hAnsi="Arial" w:cs="Arial"/>
          <w:lang w:val="en-GB"/>
        </w:rPr>
        <w:t xml:space="preserve"> à </w:t>
      </w:r>
      <w:proofErr w:type="spellStart"/>
      <w:r w:rsidR="00256A7C" w:rsidRPr="00256A7C">
        <w:rPr>
          <w:rFonts w:ascii="Arial" w:hAnsi="Arial" w:cs="Arial"/>
          <w:lang w:val="en-GB"/>
        </w:rPr>
        <w:t>tous</w:t>
      </w:r>
      <w:proofErr w:type="spellEnd"/>
      <w:r w:rsidR="00256A7C" w:rsidRPr="00256A7C">
        <w:rPr>
          <w:rFonts w:ascii="Arial" w:hAnsi="Arial" w:cs="Arial"/>
          <w:lang w:val="en-GB"/>
        </w:rPr>
        <w:t xml:space="preserve"> les lots,</w:t>
      </w:r>
    </w:p>
    <w:p w:rsidR="0020478C" w:rsidRDefault="00DD020F" w:rsidP="0020478C">
      <w:pPr>
        <w:tabs>
          <w:tab w:val="left" w:pos="851"/>
        </w:tabs>
        <w:spacing w:before="120"/>
        <w:ind w:left="1135" w:hanging="284"/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684DF2">
        <w:rPr>
          <w:rFonts w:ascii="Arial" w:hAnsi="Arial" w:cs="Arial"/>
        </w:rPr>
      </w:r>
      <w:r w:rsidR="00684DF2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BE2B22">
        <w:rPr>
          <w:rFonts w:ascii="Arial" w:hAnsi="Arial" w:cs="Arial"/>
        </w:rPr>
        <w:t xml:space="preserve"> </w:t>
      </w:r>
      <w:r w:rsidR="00AA1B05">
        <w:rPr>
          <w:rFonts w:ascii="Arial" w:hAnsi="Arial" w:cs="Arial"/>
          <w:lang w:val="en-GB"/>
        </w:rPr>
        <w:t xml:space="preserve">Cahier des Clauses Administrative </w:t>
      </w:r>
      <w:proofErr w:type="spellStart"/>
      <w:r w:rsidR="00AA1B05">
        <w:rPr>
          <w:rFonts w:ascii="Arial" w:hAnsi="Arial" w:cs="Arial"/>
          <w:lang w:val="en-GB"/>
        </w:rPr>
        <w:t>Générales</w:t>
      </w:r>
      <w:proofErr w:type="spellEnd"/>
      <w:r w:rsidR="00AA1B05">
        <w:rPr>
          <w:rFonts w:ascii="Arial" w:hAnsi="Arial" w:cs="Arial"/>
          <w:lang w:val="en-GB"/>
        </w:rPr>
        <w:t xml:space="preserve"> </w:t>
      </w:r>
      <w:proofErr w:type="spellStart"/>
      <w:r w:rsidR="00256A7C" w:rsidRPr="00256A7C">
        <w:rPr>
          <w:rFonts w:ascii="Arial" w:hAnsi="Arial" w:cs="Arial"/>
          <w:lang w:val="en-GB"/>
        </w:rPr>
        <w:t>applicables</w:t>
      </w:r>
      <w:proofErr w:type="spellEnd"/>
      <w:r w:rsidR="00256A7C" w:rsidRPr="00256A7C">
        <w:rPr>
          <w:rFonts w:ascii="Arial" w:hAnsi="Arial" w:cs="Arial"/>
          <w:lang w:val="en-GB"/>
        </w:rPr>
        <w:t xml:space="preserve"> aux </w:t>
      </w:r>
      <w:proofErr w:type="spellStart"/>
      <w:r w:rsidR="007A1328">
        <w:rPr>
          <w:rFonts w:ascii="Arial" w:hAnsi="Arial" w:cs="Arial"/>
          <w:lang w:val="en-GB"/>
        </w:rPr>
        <w:t>marchés</w:t>
      </w:r>
      <w:proofErr w:type="spellEnd"/>
      <w:r w:rsidR="007A1328">
        <w:rPr>
          <w:rFonts w:ascii="Arial" w:hAnsi="Arial" w:cs="Arial"/>
          <w:lang w:val="en-GB"/>
        </w:rPr>
        <w:t xml:space="preserve"> publics de </w:t>
      </w:r>
      <w:proofErr w:type="spellStart"/>
      <w:r w:rsidR="007A1328">
        <w:rPr>
          <w:rFonts w:ascii="Arial" w:hAnsi="Arial" w:cs="Arial"/>
          <w:lang w:val="en-GB"/>
        </w:rPr>
        <w:t>fournitures</w:t>
      </w:r>
      <w:proofErr w:type="spellEnd"/>
      <w:r w:rsidR="007A1328">
        <w:rPr>
          <w:rFonts w:ascii="Arial" w:hAnsi="Arial" w:cs="Arial"/>
          <w:lang w:val="en-GB"/>
        </w:rPr>
        <w:t xml:space="preserve"> et services (CCAG-FCS) </w:t>
      </w:r>
      <w:proofErr w:type="spellStart"/>
      <w:r w:rsidR="007A1328">
        <w:rPr>
          <w:rFonts w:ascii="Arial" w:hAnsi="Arial" w:cs="Arial"/>
          <w:lang w:val="en-GB"/>
        </w:rPr>
        <w:t>approuvé</w:t>
      </w:r>
      <w:proofErr w:type="spellEnd"/>
      <w:r w:rsidR="007A1328">
        <w:rPr>
          <w:rFonts w:ascii="Arial" w:hAnsi="Arial" w:cs="Arial"/>
          <w:lang w:val="en-GB"/>
        </w:rPr>
        <w:t xml:space="preserve"> par </w:t>
      </w:r>
      <w:proofErr w:type="spellStart"/>
      <w:r w:rsidR="007A1328">
        <w:rPr>
          <w:rFonts w:ascii="Arial" w:hAnsi="Arial" w:cs="Arial"/>
          <w:lang w:val="en-GB"/>
        </w:rPr>
        <w:t>l’arrêté</w:t>
      </w:r>
      <w:proofErr w:type="spellEnd"/>
      <w:r w:rsidR="007A1328">
        <w:rPr>
          <w:rFonts w:ascii="Arial" w:hAnsi="Arial" w:cs="Arial"/>
          <w:lang w:val="en-GB"/>
        </w:rPr>
        <w:t xml:space="preserve"> du 30 mars 2021, </w:t>
      </w:r>
      <w:proofErr w:type="spellStart"/>
      <w:r w:rsidR="007A1328">
        <w:rPr>
          <w:rFonts w:ascii="Arial" w:hAnsi="Arial" w:cs="Arial"/>
          <w:lang w:val="en-GB"/>
        </w:rPr>
        <w:t>dans</w:t>
      </w:r>
      <w:proofErr w:type="spellEnd"/>
      <w:r w:rsidR="007A1328">
        <w:rPr>
          <w:rFonts w:ascii="Arial" w:hAnsi="Arial" w:cs="Arial"/>
          <w:lang w:val="en-GB"/>
        </w:rPr>
        <w:t xml:space="preserve"> </w:t>
      </w:r>
      <w:proofErr w:type="spellStart"/>
      <w:r w:rsidR="007A1328">
        <w:rPr>
          <w:rFonts w:ascii="Arial" w:hAnsi="Arial" w:cs="Arial"/>
          <w:lang w:val="en-GB"/>
        </w:rPr>
        <w:t>sa</w:t>
      </w:r>
      <w:proofErr w:type="spellEnd"/>
      <w:r w:rsidR="007A1328">
        <w:rPr>
          <w:rFonts w:ascii="Arial" w:hAnsi="Arial" w:cs="Arial"/>
          <w:lang w:val="en-GB"/>
        </w:rPr>
        <w:t xml:space="preserve"> version </w:t>
      </w:r>
      <w:proofErr w:type="spellStart"/>
      <w:r w:rsidR="007A1328">
        <w:rPr>
          <w:rFonts w:ascii="Arial" w:hAnsi="Arial" w:cs="Arial"/>
          <w:lang w:val="en-GB"/>
        </w:rPr>
        <w:t>en</w:t>
      </w:r>
      <w:proofErr w:type="spellEnd"/>
      <w:r w:rsidR="007A1328">
        <w:rPr>
          <w:rFonts w:ascii="Arial" w:hAnsi="Arial" w:cs="Arial"/>
          <w:lang w:val="en-GB"/>
        </w:rPr>
        <w:t xml:space="preserve"> </w:t>
      </w:r>
      <w:proofErr w:type="spellStart"/>
      <w:r w:rsidR="007A1328">
        <w:rPr>
          <w:rFonts w:ascii="Arial" w:hAnsi="Arial" w:cs="Arial"/>
          <w:lang w:val="en-GB"/>
        </w:rPr>
        <w:t>vigueur</w:t>
      </w:r>
      <w:proofErr w:type="spellEnd"/>
      <w:r w:rsidR="007A1328">
        <w:rPr>
          <w:rFonts w:ascii="Arial" w:hAnsi="Arial" w:cs="Arial"/>
          <w:lang w:val="en-GB"/>
        </w:rPr>
        <w:t xml:space="preserve"> au </w:t>
      </w:r>
      <w:proofErr w:type="spellStart"/>
      <w:r w:rsidR="007A1328">
        <w:rPr>
          <w:rFonts w:ascii="Arial" w:hAnsi="Arial" w:cs="Arial"/>
          <w:lang w:val="en-GB"/>
        </w:rPr>
        <w:t>lancement</w:t>
      </w:r>
      <w:proofErr w:type="spellEnd"/>
      <w:r w:rsidR="007A1328">
        <w:rPr>
          <w:rFonts w:ascii="Arial" w:hAnsi="Arial" w:cs="Arial"/>
          <w:lang w:val="en-GB"/>
        </w:rPr>
        <w:t xml:space="preserve"> de la con</w:t>
      </w:r>
      <w:r w:rsidR="00A128BD">
        <w:rPr>
          <w:rFonts w:ascii="Arial" w:hAnsi="Arial" w:cs="Arial"/>
          <w:lang w:val="en-GB"/>
        </w:rPr>
        <w:t>sultation,</w:t>
      </w:r>
    </w:p>
    <w:p w:rsidR="00256A7C" w:rsidRPr="00CD185D" w:rsidRDefault="00256A7C" w:rsidP="0020478C">
      <w:pPr>
        <w:tabs>
          <w:tab w:val="left" w:pos="851"/>
        </w:tabs>
        <w:spacing w:before="120"/>
        <w:ind w:left="1135" w:hanging="284"/>
        <w:jc w:val="both"/>
        <w:rPr>
          <w:lang w:val="en-US"/>
        </w:rPr>
      </w:pPr>
    </w:p>
    <w:p w:rsidR="009B1CD0" w:rsidRDefault="009B1CD0" w:rsidP="0083205E">
      <w:pPr>
        <w:tabs>
          <w:tab w:val="left" w:pos="851"/>
        </w:tabs>
        <w:jc w:val="both"/>
        <w:rPr>
          <w:rFonts w:ascii="Arial" w:hAnsi="Arial" w:cs="Arial"/>
        </w:rPr>
      </w:pPr>
    </w:p>
    <w:p w:rsidR="00AA1B05" w:rsidRDefault="00AA1B05" w:rsidP="00AA1B05">
      <w:pPr>
        <w:tabs>
          <w:tab w:val="left" w:pos="851"/>
        </w:tabs>
        <w:ind w:left="851"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684DF2">
        <w:fldChar w:fldCharType="separate"/>
      </w:r>
      <w:r>
        <w:fldChar w:fldCharType="end"/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le</w:t>
      </w:r>
      <w:proofErr w:type="gramEnd"/>
      <w:r>
        <w:rPr>
          <w:rFonts w:ascii="Arial" w:hAnsi="Arial" w:cs="Arial"/>
        </w:rPr>
        <w:t xml:space="preserve"> signataire, M./Mme ………………., en qualité de……………………</w:t>
      </w:r>
    </w:p>
    <w:p w:rsidR="00AA1B05" w:rsidRDefault="00AA1B05" w:rsidP="00AA1B05">
      <w:pPr>
        <w:tabs>
          <w:tab w:val="left" w:pos="851"/>
        </w:tabs>
        <w:jc w:val="both"/>
        <w:rPr>
          <w:rFonts w:ascii="Arial" w:hAnsi="Arial" w:cs="Arial"/>
        </w:rPr>
      </w:pPr>
    </w:p>
    <w:p w:rsidR="00AA1B05" w:rsidRDefault="00AA1B05" w:rsidP="00AA1B05">
      <w:pPr>
        <w:tabs>
          <w:tab w:val="left" w:pos="851"/>
        </w:tabs>
        <w:spacing w:before="120"/>
        <w:ind w:left="1701"/>
        <w:jc w:val="both"/>
        <w:rPr>
          <w:rFonts w:ascii="Arial" w:hAnsi="Arial" w:cs="Arial"/>
          <w:i/>
          <w:sz w:val="18"/>
          <w:szCs w:val="18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684DF2">
        <w:fldChar w:fldCharType="separate"/>
      </w:r>
      <w:r>
        <w:fldChar w:fldCharType="end"/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s’engage</w:t>
      </w:r>
      <w:proofErr w:type="gramEnd"/>
      <w:r>
        <w:rPr>
          <w:rFonts w:ascii="Arial" w:hAnsi="Arial" w:cs="Arial"/>
        </w:rPr>
        <w:t>, sur la base de son offre et pour son propre compte ;</w:t>
      </w:r>
    </w:p>
    <w:p w:rsidR="00AA1B05" w:rsidRDefault="00AA1B05" w:rsidP="00AA1B05">
      <w:pPr>
        <w:tabs>
          <w:tab w:val="left" w:pos="851"/>
        </w:tabs>
        <w:jc w:val="both"/>
        <w:rPr>
          <w:rFonts w:ascii="Arial" w:hAnsi="Arial" w:cs="Arial"/>
        </w:rPr>
      </w:pPr>
    </w:p>
    <w:p w:rsidR="00AA1B05" w:rsidRDefault="00AA1B05" w:rsidP="00AA1B05">
      <w:pPr>
        <w:tabs>
          <w:tab w:val="left" w:pos="851"/>
        </w:tabs>
        <w:ind w:left="1701"/>
        <w:jc w:val="both"/>
        <w:rPr>
          <w:rFonts w:ascii="Arial" w:hAnsi="Arial" w:cs="Arial"/>
          <w:i/>
          <w:sz w:val="18"/>
          <w:szCs w:val="18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684DF2">
        <w:fldChar w:fldCharType="separate"/>
      </w:r>
      <w:r>
        <w:fldChar w:fldCharType="end"/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engage</w:t>
      </w:r>
      <w:proofErr w:type="gramEnd"/>
      <w:r>
        <w:rPr>
          <w:rFonts w:ascii="Arial" w:hAnsi="Arial" w:cs="Arial"/>
        </w:rPr>
        <w:t xml:space="preserve"> la société ……………………………………………… sur la base de son offre ;</w:t>
      </w:r>
    </w:p>
    <w:p w:rsidR="00AA1B05" w:rsidRDefault="00AA1B05" w:rsidP="00AA1B05">
      <w:pPr>
        <w:tabs>
          <w:tab w:val="left" w:pos="851"/>
        </w:tabs>
        <w:jc w:val="both"/>
        <w:rPr>
          <w:rFonts w:ascii="Arial" w:hAnsi="Arial" w:cs="Arial"/>
        </w:rPr>
      </w:pPr>
    </w:p>
    <w:p w:rsidR="00AA1B05" w:rsidRDefault="00AA1B05" w:rsidP="00AA1B05">
      <w:pPr>
        <w:tabs>
          <w:tab w:val="left" w:pos="851"/>
        </w:tabs>
        <w:jc w:val="both"/>
        <w:rPr>
          <w:rFonts w:ascii="Arial" w:hAnsi="Arial" w:cs="Arial"/>
        </w:rPr>
      </w:pPr>
    </w:p>
    <w:p w:rsidR="00AA1B05" w:rsidRDefault="00AA1B05" w:rsidP="00AA1B05">
      <w:p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</w:rPr>
        <w:t>Nature juridique de la société : …………………………………………………………………………………………………</w:t>
      </w:r>
    </w:p>
    <w:p w:rsidR="00AA1B05" w:rsidRDefault="00AA1B05" w:rsidP="00AA1B05">
      <w:pPr>
        <w:tabs>
          <w:tab w:val="left" w:pos="851"/>
        </w:tabs>
        <w:rPr>
          <w:rFonts w:ascii="Arial" w:hAnsi="Arial" w:cs="Arial"/>
        </w:rPr>
      </w:pPr>
    </w:p>
    <w:p w:rsidR="00FF75C2" w:rsidRDefault="00AA1B05" w:rsidP="00AA1B05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Ayant son siège social à : ………………………………………………………………………………………………………</w:t>
      </w:r>
    </w:p>
    <w:p w:rsidR="00DD020F" w:rsidRDefault="00DD020F" w:rsidP="00AA1B05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</w:rPr>
      </w:pPr>
    </w:p>
    <w:p w:rsidR="00DA3869" w:rsidRDefault="00DA3869" w:rsidP="00DA3869">
      <w:pPr>
        <w:rPr>
          <w:rFonts w:ascii="Arial" w:hAnsi="Arial" w:cs="Arial"/>
        </w:rPr>
      </w:pPr>
      <w:r>
        <w:rPr>
          <w:rFonts w:ascii="Arial" w:hAnsi="Arial" w:cs="Arial"/>
        </w:rPr>
        <w:t>Code d'activité économique principale APE …………………………………………………………………………………</w:t>
      </w:r>
    </w:p>
    <w:p w:rsidR="00DA3869" w:rsidRDefault="00DA3869" w:rsidP="00DA3869"/>
    <w:p w:rsidR="00DA3869" w:rsidRDefault="00DA3869" w:rsidP="00DA3869">
      <w:pPr>
        <w:rPr>
          <w:rFonts w:ascii="Arial" w:hAnsi="Arial" w:cs="Arial"/>
        </w:rPr>
      </w:pPr>
      <w:r>
        <w:rPr>
          <w:rFonts w:ascii="Arial" w:hAnsi="Arial" w:cs="Arial"/>
        </w:rPr>
        <w:t>N° de SIRET : ……………………………………………………………………………………………………………………</w:t>
      </w:r>
    </w:p>
    <w:p w:rsidR="00DA3869" w:rsidRDefault="00DA3869" w:rsidP="00DA3869"/>
    <w:p w:rsidR="00DA3869" w:rsidRDefault="00DA3869" w:rsidP="00DA3869">
      <w:pPr>
        <w:rPr>
          <w:rFonts w:ascii="Arial" w:hAnsi="Arial" w:cs="Arial"/>
        </w:rPr>
      </w:pPr>
      <w:r>
        <w:rPr>
          <w:rFonts w:ascii="Arial" w:hAnsi="Arial" w:cs="Arial"/>
        </w:rPr>
        <w:t>Téléphone : ………………………………………………………………………………………………………………………</w:t>
      </w:r>
    </w:p>
    <w:p w:rsidR="00DA3869" w:rsidRDefault="00DA3869" w:rsidP="00DA3869"/>
    <w:p w:rsidR="00DA3869" w:rsidRDefault="00DA3869" w:rsidP="00DA3869">
      <w:pPr>
        <w:rPr>
          <w:rFonts w:ascii="Arial" w:hAnsi="Arial" w:cs="Arial"/>
        </w:rPr>
      </w:pPr>
      <w:r>
        <w:rPr>
          <w:rFonts w:ascii="Arial" w:hAnsi="Arial" w:cs="Arial"/>
        </w:rPr>
        <w:t>Adresse courriel : ……………………………………………………………………………………………………………….</w:t>
      </w:r>
    </w:p>
    <w:p w:rsidR="00DA3869" w:rsidRDefault="00DA3869" w:rsidP="00DA3869"/>
    <w:p w:rsidR="00DD020F" w:rsidRPr="00DA3869" w:rsidRDefault="00DA3869" w:rsidP="00DA3869">
      <w:r>
        <w:rPr>
          <w:rFonts w:ascii="Arial" w:hAnsi="Arial" w:cs="Arial"/>
        </w:rPr>
        <w:t>Contact principal pour les questions d’ordre administratives et financières : ……………………………………………</w:t>
      </w:r>
    </w:p>
    <w:p w:rsidR="00FF75C2" w:rsidRDefault="00FF75C2" w:rsidP="0020478C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:rsidR="00DA3869" w:rsidRDefault="00DA3869" w:rsidP="00DA3869">
      <w:pPr>
        <w:tabs>
          <w:tab w:val="left" w:pos="851"/>
        </w:tabs>
        <w:jc w:val="both"/>
        <w:rPr>
          <w:rFonts w:ascii="Arial" w:hAnsi="Arial" w:cs="Arial"/>
        </w:rPr>
      </w:pPr>
    </w:p>
    <w:p w:rsidR="00DA3869" w:rsidRDefault="00DA3869" w:rsidP="00DA3869">
      <w:pPr>
        <w:tabs>
          <w:tab w:val="left" w:pos="851"/>
        </w:tabs>
        <w:ind w:left="851"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684DF2">
        <w:fldChar w:fldCharType="separate"/>
      </w:r>
      <w:r>
        <w:fldChar w:fldCharType="end"/>
      </w:r>
      <w:r>
        <w:rPr>
          <w:rFonts w:ascii="Arial" w:hAnsi="Arial" w:cs="Arial"/>
        </w:rPr>
        <w:t xml:space="preserve"> L’ensemble des membres du groupement s’engagent, sur la base de l’offre du groupement ;</w:t>
      </w:r>
    </w:p>
    <w:p w:rsidR="00DA3869" w:rsidRDefault="00DA3869" w:rsidP="00DA3869">
      <w:pPr>
        <w:tabs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:rsidR="00DA3869" w:rsidRDefault="00DA3869" w:rsidP="00DA3869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:rsidR="00DA3869" w:rsidRDefault="00DA3869" w:rsidP="00DA3869">
      <w:pPr>
        <w:pStyle w:val="fcase1ertab"/>
        <w:numPr>
          <w:ilvl w:val="0"/>
          <w:numId w:val="11"/>
        </w:num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Membre du groupement n°1 </w:t>
      </w:r>
      <w:r>
        <w:rPr>
          <w:rFonts w:ascii="Arial" w:hAnsi="Arial" w:cs="Arial"/>
          <w:bCs/>
          <w:i/>
          <w:lang w:eastAsia="fr-FR"/>
        </w:rPr>
        <w:t>(</w:t>
      </w:r>
      <w:r>
        <w:rPr>
          <w:rFonts w:ascii="Arial" w:hAnsi="Arial" w:cs="Arial"/>
          <w:bCs/>
          <w:i/>
          <w:iCs/>
          <w:sz w:val="16"/>
          <w:szCs w:val="16"/>
          <w:lang w:eastAsia="fr-FR"/>
        </w:rPr>
        <w:t>répéter autant de fois que de cotraitants</w:t>
      </w:r>
      <w:r>
        <w:rPr>
          <w:rFonts w:ascii="Arial" w:hAnsi="Arial" w:cs="Arial"/>
          <w:i/>
          <w:sz w:val="16"/>
          <w:szCs w:val="16"/>
          <w:lang w:eastAsia="fr-FR"/>
        </w:rPr>
        <w:t>)</w:t>
      </w:r>
      <w:r>
        <w:rPr>
          <w:rFonts w:ascii="Arial" w:hAnsi="Arial" w:cs="Arial"/>
        </w:rPr>
        <w:t> :</w:t>
      </w:r>
    </w:p>
    <w:p w:rsidR="00DA3869" w:rsidRDefault="00DA3869" w:rsidP="00DA3869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:rsidR="00DA3869" w:rsidRDefault="00DA3869" w:rsidP="00DA3869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Nom et prénom : ………………………………………………………………………………………………………………….</w:t>
      </w:r>
    </w:p>
    <w:p w:rsidR="00DA3869" w:rsidRDefault="00DA3869" w:rsidP="00DA3869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Au nom et pour le compte de : ………………………………………………………………………………………………….</w:t>
      </w:r>
    </w:p>
    <w:p w:rsidR="00DA3869" w:rsidRDefault="00DA3869" w:rsidP="00DA3869">
      <w:pPr>
        <w:pStyle w:val="fcase1ertab"/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</w:rPr>
        <w:t>Nature juridique de la société : …………………………………………………………………………………………………</w:t>
      </w:r>
    </w:p>
    <w:p w:rsidR="00DA3869" w:rsidRDefault="00DA3869" w:rsidP="00DA3869">
      <w:pPr>
        <w:pStyle w:val="fcase1ertab"/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</w:rPr>
        <w:t>Ayant son siège social à : ……………………………………………………………………………………………………….</w:t>
      </w:r>
    </w:p>
    <w:p w:rsidR="00DA3869" w:rsidRDefault="00DA3869" w:rsidP="00DA3869">
      <w:pPr>
        <w:pStyle w:val="fcase1ertab"/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</w:rPr>
        <w:t>Code d'activité économique principale APE : …………………………………………………………………………………</w:t>
      </w:r>
    </w:p>
    <w:p w:rsidR="00DA3869" w:rsidRDefault="00DA3869" w:rsidP="00DA3869">
      <w:pPr>
        <w:pStyle w:val="fcase1ertab"/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</w:rPr>
        <w:t>N° de SIRET : …………………………………………………………………………………………………………………….</w:t>
      </w:r>
    </w:p>
    <w:p w:rsidR="00DA3869" w:rsidRDefault="00DA3869" w:rsidP="00DA3869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Adresse de l’établissement qui exécutera les prestations (si différente du siège social) : ………………………………</w:t>
      </w:r>
    </w:p>
    <w:p w:rsidR="00DA3869" w:rsidRDefault="00DA3869" w:rsidP="00DA3869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</w:t>
      </w:r>
    </w:p>
    <w:p w:rsidR="00DA3869" w:rsidRDefault="00DA3869" w:rsidP="00DA3869">
      <w:pPr>
        <w:pStyle w:val="fcase1ertab"/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</w:rPr>
        <w:t>Téléphone : ……………………………………………………………………………………………………………………….</w:t>
      </w:r>
    </w:p>
    <w:p w:rsidR="00DA3869" w:rsidRDefault="00DA3869" w:rsidP="00DA3869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Adresse courriel : ………………………………………………………………………………………………………………...</w:t>
      </w:r>
    </w:p>
    <w:p w:rsidR="00DA3869" w:rsidRDefault="00DA3869" w:rsidP="00DA3869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:rsidR="00DA3869" w:rsidRDefault="00DA3869" w:rsidP="00DA3869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:rsidR="00DA3869" w:rsidRDefault="00DA3869" w:rsidP="00DA3869">
      <w:pPr>
        <w:pStyle w:val="fcase1ertab"/>
        <w:numPr>
          <w:ilvl w:val="0"/>
          <w:numId w:val="11"/>
        </w:num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</w:rPr>
        <w:t>Membre du groupement n°2 </w:t>
      </w:r>
      <w:r>
        <w:rPr>
          <w:rFonts w:ascii="Arial" w:hAnsi="Arial" w:cs="Arial"/>
          <w:bCs/>
          <w:i/>
          <w:lang w:eastAsia="fr-FR"/>
        </w:rPr>
        <w:t>(</w:t>
      </w:r>
      <w:r>
        <w:rPr>
          <w:rFonts w:ascii="Arial" w:hAnsi="Arial" w:cs="Arial"/>
          <w:bCs/>
          <w:i/>
          <w:iCs/>
          <w:sz w:val="16"/>
          <w:szCs w:val="16"/>
          <w:lang w:eastAsia="fr-FR"/>
        </w:rPr>
        <w:t>répéter autant de fois que de cotraitants</w:t>
      </w:r>
      <w:r>
        <w:rPr>
          <w:rFonts w:ascii="Arial" w:hAnsi="Arial" w:cs="Arial"/>
          <w:i/>
          <w:sz w:val="16"/>
          <w:szCs w:val="16"/>
          <w:lang w:eastAsia="fr-FR"/>
        </w:rPr>
        <w:t>)</w:t>
      </w:r>
      <w:r>
        <w:rPr>
          <w:rFonts w:ascii="Arial" w:hAnsi="Arial" w:cs="Arial"/>
        </w:rPr>
        <w:t>:</w:t>
      </w:r>
    </w:p>
    <w:p w:rsidR="00DA3869" w:rsidRDefault="00DA3869" w:rsidP="00DA3869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:rsidR="00DA3869" w:rsidRDefault="00DA3869" w:rsidP="00DA3869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Nom et prénom : ………………………………………………………………………………………………………………….</w:t>
      </w:r>
    </w:p>
    <w:p w:rsidR="00DA3869" w:rsidRDefault="00DA3869" w:rsidP="00DA3869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Au nom et pour le compte de : ………………………………………………………………………………………………….</w:t>
      </w:r>
    </w:p>
    <w:p w:rsidR="00DA3869" w:rsidRDefault="00DA3869" w:rsidP="00DA3869">
      <w:pPr>
        <w:pStyle w:val="fcase1ertab"/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</w:rPr>
        <w:t>Nature juridique de la société : …………………………………………………………………………………………………</w:t>
      </w:r>
    </w:p>
    <w:p w:rsidR="00DA3869" w:rsidRDefault="00DA3869" w:rsidP="00DA3869">
      <w:pPr>
        <w:pStyle w:val="fcase1ertab"/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</w:rPr>
        <w:t>Ayant son siège social à : ……………………………………………………………………………………………………….</w:t>
      </w:r>
    </w:p>
    <w:p w:rsidR="00DA3869" w:rsidRDefault="00DA3869" w:rsidP="00DA3869">
      <w:pPr>
        <w:pStyle w:val="fcase1ertab"/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</w:rPr>
        <w:t>Code d'activité économique principale APE : …………………………………………………………………………………</w:t>
      </w:r>
    </w:p>
    <w:p w:rsidR="00DA3869" w:rsidRDefault="00DA3869" w:rsidP="00DA3869">
      <w:pPr>
        <w:pStyle w:val="fcase1ertab"/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</w:rPr>
        <w:t>N° de SIRET : …………………………………………………………………………………………………………………….</w:t>
      </w:r>
    </w:p>
    <w:p w:rsidR="00DA3869" w:rsidRDefault="00DA3869" w:rsidP="00DA3869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Adresse de l’établissement qui exécutera les prestations (si différente du siège social) : ………………………………</w:t>
      </w:r>
    </w:p>
    <w:p w:rsidR="00DA3869" w:rsidRDefault="00DA3869" w:rsidP="00DA3869">
      <w:pPr>
        <w:pStyle w:val="fcase1ertab"/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</w:rPr>
        <w:t>Téléphone : ……………………………………………………………………………………………………………………….</w:t>
      </w:r>
    </w:p>
    <w:p w:rsidR="00DA3869" w:rsidRDefault="00DA3869" w:rsidP="00DA3869">
      <w:pPr>
        <w:pStyle w:val="fcase1ertab"/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</w:t>
      </w:r>
    </w:p>
    <w:p w:rsidR="00DA3869" w:rsidRDefault="00DA3869" w:rsidP="00DA3869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Adresse courriel : ………………………………………………………………………………………………………………...</w:t>
      </w:r>
    </w:p>
    <w:p w:rsidR="00DA3869" w:rsidRDefault="00DA3869" w:rsidP="00DA3869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:rsidR="00DA3869" w:rsidRDefault="00DA3869" w:rsidP="0020478C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:rsidR="00256A7C" w:rsidRDefault="00256A7C" w:rsidP="00256A7C">
      <w:pPr>
        <w:tabs>
          <w:tab w:val="left" w:pos="851"/>
          <w:tab w:val="left" w:pos="6237"/>
        </w:tabs>
        <w:rPr>
          <w:rFonts w:ascii="Arial" w:hAnsi="Arial" w:cs="Arial"/>
        </w:rPr>
      </w:pPr>
      <w:proofErr w:type="gramStart"/>
      <w:r w:rsidRPr="00256A7C">
        <w:rPr>
          <w:rFonts w:ascii="Arial" w:hAnsi="Arial" w:cs="Arial"/>
        </w:rPr>
        <w:t>à</w:t>
      </w:r>
      <w:proofErr w:type="gramEnd"/>
      <w:r w:rsidRPr="00256A7C">
        <w:rPr>
          <w:rFonts w:ascii="Arial" w:hAnsi="Arial" w:cs="Arial"/>
        </w:rPr>
        <w:t xml:space="preserve"> exécuter les prestations demandées aux prix </w:t>
      </w:r>
      <w:r>
        <w:rPr>
          <w:rFonts w:ascii="Arial" w:hAnsi="Arial" w:cs="Arial"/>
        </w:rPr>
        <w:t xml:space="preserve">unitaires </w:t>
      </w:r>
      <w:r w:rsidRPr="00256A7C">
        <w:rPr>
          <w:rFonts w:ascii="Arial" w:hAnsi="Arial" w:cs="Arial"/>
        </w:rPr>
        <w:t>indiqués</w:t>
      </w:r>
      <w:r>
        <w:rPr>
          <w:rFonts w:ascii="Arial" w:hAnsi="Arial" w:cs="Arial"/>
        </w:rPr>
        <w:t xml:space="preserve"> au BPU (annexe n°1 du présent document).</w:t>
      </w:r>
    </w:p>
    <w:p w:rsidR="00256A7C" w:rsidRDefault="00256A7C" w:rsidP="00256A7C">
      <w:pPr>
        <w:tabs>
          <w:tab w:val="left" w:pos="851"/>
          <w:tab w:val="left" w:pos="6237"/>
        </w:tabs>
        <w:rPr>
          <w:rFonts w:ascii="Arial" w:hAnsi="Arial" w:cs="Arial"/>
        </w:rPr>
      </w:pPr>
    </w:p>
    <w:p w:rsidR="00256A7C" w:rsidRPr="00BA0372" w:rsidRDefault="00A8256C" w:rsidP="00256A7C">
      <w:r w:rsidRPr="00BA0372">
        <w:t>Le présent lot</w:t>
      </w:r>
      <w:r w:rsidR="00256A7C" w:rsidRPr="00BA0372">
        <w:t xml:space="preserve"> est m</w:t>
      </w:r>
      <w:r w:rsidR="00A54359" w:rsidRPr="00BA0372">
        <w:t>ulti</w:t>
      </w:r>
      <w:r w:rsidR="00256A7C" w:rsidRPr="00BA0372">
        <w:t>-attributaire. Le nombre maximum de titulaire</w:t>
      </w:r>
      <w:r w:rsidR="00A54359" w:rsidRPr="00BA0372">
        <w:t>s</w:t>
      </w:r>
      <w:r w:rsidR="00256A7C" w:rsidRPr="00BA0372">
        <w:t xml:space="preserve"> retenu</w:t>
      </w:r>
      <w:r w:rsidR="00A54359" w:rsidRPr="00BA0372">
        <w:t>s</w:t>
      </w:r>
      <w:r w:rsidR="00256A7C" w:rsidRPr="00BA0372">
        <w:t xml:space="preserve"> est </w:t>
      </w:r>
      <w:r w:rsidR="00A54359" w:rsidRPr="00BA0372">
        <w:t xml:space="preserve">de </w:t>
      </w:r>
      <w:r w:rsidR="009C6AAD" w:rsidRPr="00BA0372">
        <w:rPr>
          <w:b/>
        </w:rPr>
        <w:t>deux (2)</w:t>
      </w:r>
      <w:r w:rsidR="00256A7C" w:rsidRPr="00BA0372">
        <w:t>.</w:t>
      </w:r>
    </w:p>
    <w:p w:rsidR="00256A7C" w:rsidRPr="00BA0372" w:rsidRDefault="00256A7C" w:rsidP="00256A7C"/>
    <w:p w:rsidR="001B66FA" w:rsidRDefault="00150619" w:rsidP="001B66FA">
      <w:pPr>
        <w:tabs>
          <w:tab w:val="left" w:pos="851"/>
          <w:tab w:val="left" w:pos="6237"/>
        </w:tabs>
        <w:jc w:val="both"/>
      </w:pPr>
      <w:r w:rsidRPr="00BA0372">
        <w:t>Le présent lot</w:t>
      </w:r>
      <w:r w:rsidR="001B66FA" w:rsidRPr="00BA0372">
        <w:t xml:space="preserve"> est conclu sans montant minimum, avec un montant maximum de </w:t>
      </w:r>
      <w:r w:rsidR="00684DF2">
        <w:rPr>
          <w:b/>
        </w:rPr>
        <w:t>48</w:t>
      </w:r>
      <w:r w:rsidR="001B66FA" w:rsidRPr="00BA0372">
        <w:rPr>
          <w:b/>
        </w:rPr>
        <w:t>0 000 € HT</w:t>
      </w:r>
      <w:r w:rsidR="001B66FA" w:rsidRPr="00BA0372">
        <w:t xml:space="preserve"> sur toute sa durée, reconductions incluses, correspondant à un montant maximum annuel de </w:t>
      </w:r>
      <w:r w:rsidR="00684DF2">
        <w:rPr>
          <w:b/>
        </w:rPr>
        <w:t>170</w:t>
      </w:r>
      <w:r w:rsidR="001B66FA" w:rsidRPr="00BA0372">
        <w:rPr>
          <w:b/>
        </w:rPr>
        <w:t xml:space="preserve"> 000 € HT</w:t>
      </w:r>
      <w:r w:rsidR="001B66FA" w:rsidRPr="00BA0372">
        <w:t xml:space="preserve"> pour la période ferme de l’accord-cadre, et de </w:t>
      </w:r>
      <w:r w:rsidR="00684DF2">
        <w:rPr>
          <w:b/>
        </w:rPr>
        <w:t>11</w:t>
      </w:r>
      <w:r w:rsidR="001B66FA" w:rsidRPr="00BA0372">
        <w:rPr>
          <w:b/>
        </w:rPr>
        <w:t>0 000 € HT</w:t>
      </w:r>
      <w:r w:rsidR="001B66FA" w:rsidRPr="00BA0372">
        <w:t xml:space="preserve"> pour chaque reconduction.</w:t>
      </w:r>
    </w:p>
    <w:p w:rsidR="009B1CD0" w:rsidRDefault="009B1CD0" w:rsidP="006C4338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  <w:bCs/>
          <w:iCs/>
        </w:rPr>
      </w:pPr>
    </w:p>
    <w:p w:rsidR="00BA0372" w:rsidRDefault="00BA0372" w:rsidP="006C4338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  <w:bCs/>
          <w:iCs/>
        </w:rPr>
      </w:pPr>
    </w:p>
    <w:p w:rsidR="001B66FA" w:rsidRDefault="001B66FA" w:rsidP="006C4338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  <w:bCs/>
          <w:iCs/>
        </w:rPr>
      </w:pPr>
    </w:p>
    <w:p w:rsidR="00A84457" w:rsidRDefault="00F048C6" w:rsidP="00A84457">
      <w:pPr>
        <w:tabs>
          <w:tab w:val="left" w:pos="851"/>
          <w:tab w:val="left" w:pos="6237"/>
        </w:tabs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</w:t>
      </w:r>
      <w:r w:rsidR="00FF75C2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 xml:space="preserve"> - </w:t>
      </w:r>
      <w:r w:rsidR="00A84457">
        <w:rPr>
          <w:rFonts w:ascii="Arial" w:hAnsi="Arial" w:cs="Arial"/>
          <w:b/>
          <w:sz w:val="22"/>
          <w:szCs w:val="22"/>
        </w:rPr>
        <w:t>Nature du groupement et, en cas de groupement conjoint, répartition des prestations</w:t>
      </w:r>
    </w:p>
    <w:p w:rsidR="00A84457" w:rsidRDefault="00A84457" w:rsidP="00A84457">
      <w:pPr>
        <w:pStyle w:val="fcase1ertab"/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iCs/>
          <w:sz w:val="18"/>
          <w:szCs w:val="18"/>
        </w:rPr>
        <w:t>(En cas de groupement d’opérateurs économiques.)</w:t>
      </w:r>
    </w:p>
    <w:p w:rsidR="00A84457" w:rsidRDefault="00A84457" w:rsidP="00A84457">
      <w:pPr>
        <w:tabs>
          <w:tab w:val="left" w:pos="851"/>
          <w:tab w:val="left" w:pos="6237"/>
        </w:tabs>
        <w:rPr>
          <w:rFonts w:ascii="Arial" w:hAnsi="Arial" w:cs="Arial"/>
          <w:i/>
          <w:iCs/>
          <w:sz w:val="18"/>
          <w:szCs w:val="18"/>
        </w:rPr>
      </w:pPr>
    </w:p>
    <w:p w:rsidR="00A84457" w:rsidRDefault="00A84457" w:rsidP="00A84457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Pour l’exécution du marché public, le groupement d’opérateurs économiques est :</w:t>
      </w:r>
    </w:p>
    <w:p w:rsidR="00A84457" w:rsidRDefault="00A84457" w:rsidP="00A84457">
      <w:pPr>
        <w:pStyle w:val="fcase1ertab"/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iCs/>
          <w:sz w:val="18"/>
          <w:szCs w:val="18"/>
        </w:rPr>
        <w:t>(Cocher la case correspondante.)</w:t>
      </w:r>
    </w:p>
    <w:p w:rsidR="00A84457" w:rsidRDefault="00A84457" w:rsidP="00A84457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684DF2">
        <w:fldChar w:fldCharType="separate"/>
      </w:r>
      <w:r>
        <w:fldChar w:fldCharType="end"/>
      </w: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</w:rPr>
        <w:t>conjoint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OU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684DF2">
        <w:fldChar w:fldCharType="separate"/>
      </w:r>
      <w:r>
        <w:fldChar w:fldCharType="end"/>
      </w:r>
      <w:r>
        <w:rPr>
          <w:rFonts w:ascii="Arial" w:hAnsi="Arial" w:cs="Arial"/>
          <w:iCs/>
        </w:rPr>
        <w:t xml:space="preserve"> </w:t>
      </w:r>
      <w:r>
        <w:rPr>
          <w:rFonts w:ascii="Arial" w:hAnsi="Arial" w:cs="Arial"/>
        </w:rPr>
        <w:t>solidaire</w:t>
      </w:r>
    </w:p>
    <w:p w:rsidR="00BA0372" w:rsidRDefault="00BA0372" w:rsidP="00A84457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Arial" w:hAnsi="Arial" w:cs="Arial"/>
        </w:rPr>
      </w:pPr>
    </w:p>
    <w:p w:rsidR="00A84457" w:rsidRDefault="00684DF2" w:rsidP="00A84457">
      <w:pPr>
        <w:tabs>
          <w:tab w:val="left" w:pos="851"/>
        </w:tabs>
        <w:spacing w:before="12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i/>
          <w:iCs/>
          <w:sz w:val="18"/>
          <w:szCs w:val="18"/>
        </w:rPr>
        <w:t xml:space="preserve"> </w:t>
      </w:r>
      <w:r w:rsidR="00A84457">
        <w:rPr>
          <w:rFonts w:ascii="Arial" w:hAnsi="Arial" w:cs="Arial"/>
          <w:i/>
          <w:iCs/>
          <w:sz w:val="18"/>
          <w:szCs w:val="18"/>
        </w:rPr>
        <w:t>(Les membres du groupement conjoint indiquent dans le tableau ci-dessous la répartition des prestations que chacun d’entre eux s’engage à réaliser.)</w:t>
      </w:r>
    </w:p>
    <w:tbl>
      <w:tblPr>
        <w:tblW w:w="0" w:type="auto"/>
        <w:tblInd w:w="-40" w:type="dxa"/>
        <w:tblLayout w:type="fixed"/>
        <w:tblLook w:val="04A0" w:firstRow="1" w:lastRow="0" w:firstColumn="1" w:lastColumn="0" w:noHBand="0" w:noVBand="1"/>
      </w:tblPr>
      <w:tblGrid>
        <w:gridCol w:w="4503"/>
        <w:gridCol w:w="3685"/>
        <w:gridCol w:w="2348"/>
      </w:tblGrid>
      <w:tr w:rsidR="00A84457" w:rsidTr="00A84457">
        <w:trPr>
          <w:trHeight w:val="567"/>
        </w:trPr>
        <w:tc>
          <w:tcPr>
            <w:tcW w:w="4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84457" w:rsidRDefault="00A84457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Désignation des membres </w:t>
            </w:r>
          </w:p>
          <w:p w:rsidR="00A84457" w:rsidRDefault="00A84457">
            <w:pPr>
              <w:tabs>
                <w:tab w:val="left" w:pos="851"/>
              </w:tabs>
              <w:jc w:val="center"/>
              <w:rPr>
                <w:b/>
              </w:rPr>
            </w:pPr>
            <w:r>
              <w:rPr>
                <w:rFonts w:ascii="Arial" w:hAnsi="Arial" w:cs="Arial"/>
                <w:b/>
              </w:rPr>
              <w:t>du groupement conjoint</w:t>
            </w:r>
          </w:p>
        </w:tc>
        <w:tc>
          <w:tcPr>
            <w:tcW w:w="6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4457" w:rsidRDefault="00A84457" w:rsidP="00A84457">
            <w:pPr>
              <w:pStyle w:val="Titre5"/>
              <w:numPr>
                <w:ilvl w:val="4"/>
                <w:numId w:val="10"/>
              </w:numPr>
              <w:tabs>
                <w:tab w:val="left" w:pos="851"/>
              </w:tabs>
              <w:ind w:left="0"/>
              <w:jc w:val="center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Prestations exécutées par les membres</w:t>
            </w:r>
          </w:p>
          <w:p w:rsidR="00A84457" w:rsidRDefault="00A84457" w:rsidP="00A84457">
            <w:pPr>
              <w:pStyle w:val="Titre5"/>
              <w:numPr>
                <w:ilvl w:val="4"/>
                <w:numId w:val="10"/>
              </w:numPr>
              <w:tabs>
                <w:tab w:val="left" w:pos="851"/>
              </w:tabs>
              <w:ind w:left="0"/>
              <w:jc w:val="center"/>
              <w:rPr>
                <w:b/>
              </w:rPr>
            </w:pPr>
            <w:r>
              <w:rPr>
                <w:b/>
                <w:i w:val="0"/>
                <w:sz w:val="20"/>
              </w:rPr>
              <w:t>du groupement conjoint</w:t>
            </w:r>
          </w:p>
        </w:tc>
      </w:tr>
      <w:tr w:rsidR="00A84457" w:rsidTr="00A84457">
        <w:trPr>
          <w:trHeight w:val="567"/>
        </w:trPr>
        <w:tc>
          <w:tcPr>
            <w:tcW w:w="4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84457" w:rsidRDefault="00A84457">
            <w:pPr>
              <w:suppressAutoHyphens w:val="0"/>
              <w:rPr>
                <w:b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A84457" w:rsidRDefault="00A84457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Nature de la prestation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84457" w:rsidRDefault="00A84457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Montant HT </w:t>
            </w:r>
          </w:p>
          <w:p w:rsidR="00A84457" w:rsidRDefault="00A84457">
            <w:pPr>
              <w:tabs>
                <w:tab w:val="left" w:pos="85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de la prestation</w:t>
            </w:r>
          </w:p>
        </w:tc>
      </w:tr>
      <w:tr w:rsidR="00A84457" w:rsidTr="00A84457">
        <w:trPr>
          <w:trHeight w:val="1021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CCFFFF"/>
          </w:tcPr>
          <w:p w:rsidR="00A84457" w:rsidRDefault="00A84457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CCFFFF"/>
          </w:tcPr>
          <w:p w:rsidR="00A84457" w:rsidRDefault="00A84457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CFFFF"/>
          </w:tcPr>
          <w:p w:rsidR="00A84457" w:rsidRDefault="00A84457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A84457" w:rsidTr="00A84457">
        <w:trPr>
          <w:trHeight w:val="1021"/>
        </w:trPr>
        <w:tc>
          <w:tcPr>
            <w:tcW w:w="450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84457" w:rsidRDefault="00A84457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84457" w:rsidRDefault="00A84457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84457" w:rsidRDefault="00A84457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A84457" w:rsidTr="00A84457">
        <w:trPr>
          <w:trHeight w:val="1021"/>
        </w:trPr>
        <w:tc>
          <w:tcPr>
            <w:tcW w:w="45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FFFF"/>
          </w:tcPr>
          <w:p w:rsidR="00A84457" w:rsidRDefault="00A84457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FFFF"/>
          </w:tcPr>
          <w:p w:rsidR="00A84457" w:rsidRDefault="00A84457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A84457" w:rsidRDefault="00A84457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</w:tbl>
    <w:p w:rsidR="00F048C6" w:rsidRDefault="00F048C6" w:rsidP="00F048C6">
      <w:pPr>
        <w:pStyle w:val="fcase1ertab"/>
        <w:tabs>
          <w:tab w:val="left" w:pos="851"/>
        </w:tabs>
        <w:ind w:left="0" w:firstLine="0"/>
        <w:rPr>
          <w:rFonts w:ascii="Arial" w:hAnsi="Arial" w:cs="Arial"/>
          <w:i/>
          <w:sz w:val="18"/>
          <w:szCs w:val="18"/>
        </w:rPr>
      </w:pPr>
    </w:p>
    <w:p w:rsidR="009B1CD0" w:rsidRDefault="009B1CD0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:rsidR="009B1CD0" w:rsidRDefault="009B1CD0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:rsidR="00A84457" w:rsidRPr="00454C3C" w:rsidRDefault="009B1CD0" w:rsidP="00454C3C">
      <w:pPr>
        <w:pStyle w:val="fcase1ertab"/>
        <w:tabs>
          <w:tab w:val="left" w:pos="851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</w:t>
      </w:r>
      <w:r w:rsidR="00FF75C2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 xml:space="preserve"> - </w:t>
      </w:r>
      <w:r w:rsidR="00A84457">
        <w:rPr>
          <w:rFonts w:ascii="Arial" w:hAnsi="Arial" w:cs="Arial"/>
          <w:b/>
          <w:sz w:val="22"/>
          <w:szCs w:val="22"/>
        </w:rPr>
        <w:t>Compte (s) à créditer</w:t>
      </w:r>
    </w:p>
    <w:p w:rsidR="00A84457" w:rsidRDefault="00A84457" w:rsidP="00A84457">
      <w:pPr>
        <w:pStyle w:val="fcase1ertab"/>
        <w:tabs>
          <w:tab w:val="left" w:pos="851"/>
        </w:tabs>
        <w:spacing w:before="120"/>
        <w:ind w:left="0" w:firstLine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(Joindre un ou des relevé(s) d’identité bancaire ou postal.)</w:t>
      </w:r>
    </w:p>
    <w:p w:rsidR="00D117E3" w:rsidRDefault="00D117E3" w:rsidP="00A84457">
      <w:pPr>
        <w:pStyle w:val="fcase1ertab"/>
        <w:tabs>
          <w:tab w:val="left" w:pos="851"/>
        </w:tabs>
        <w:spacing w:before="120"/>
        <w:ind w:left="0" w:firstLine="0"/>
        <w:rPr>
          <w:rFonts w:ascii="Arial" w:hAnsi="Arial" w:cs="Arial"/>
          <w:i/>
          <w:sz w:val="18"/>
          <w:szCs w:val="18"/>
        </w:rPr>
      </w:pPr>
    </w:p>
    <w:p w:rsidR="00D117E3" w:rsidRDefault="00D117E3" w:rsidP="00D117E3">
      <w:pPr>
        <w:suppressAutoHyphens w:val="0"/>
        <w:overflowPunct w:val="0"/>
        <w:autoSpaceDE w:val="0"/>
        <w:autoSpaceDN w:val="0"/>
        <w:adjustRightInd w:val="0"/>
        <w:spacing w:before="120" w:after="120" w:line="360" w:lineRule="auto"/>
        <w:jc w:val="both"/>
        <w:textAlignment w:val="baseline"/>
        <w:rPr>
          <w:rFonts w:ascii="Arial" w:hAnsi="Arial" w:cs="Times New Roman"/>
          <w:b/>
          <w:szCs w:val="24"/>
          <w:lang w:eastAsia="fr-FR"/>
        </w:rPr>
      </w:pPr>
      <w:proofErr w:type="gramStart"/>
      <w:r w:rsidRPr="001749EC">
        <w:rPr>
          <w:rFonts w:ascii="Wingdings" w:eastAsia="Wingdings" w:hAnsi="Wingdings" w:cs="Wingdings"/>
          <w:b/>
          <w:color w:val="000066"/>
          <w:spacing w:val="-10"/>
        </w:rPr>
        <w:t></w:t>
      </w:r>
      <w:r w:rsidRPr="001749EC">
        <w:rPr>
          <w:rFonts w:ascii="Arial" w:eastAsia="Arial" w:hAnsi="Arial" w:cs="Arial"/>
          <w:b/>
          <w:spacing w:val="-10"/>
        </w:rPr>
        <w:t xml:space="preserve"> </w:t>
      </w:r>
      <w:r w:rsidRPr="001749EC">
        <w:rPr>
          <w:rFonts w:ascii="Arial" w:eastAsia="Arial" w:hAnsi="Arial" w:cs="Arial"/>
          <w:b/>
          <w:spacing w:val="-10"/>
          <w:u w:val="single"/>
        </w:rPr>
        <w:t xml:space="preserve"> Titulaire</w:t>
      </w:r>
      <w:proofErr w:type="gramEnd"/>
      <w:r w:rsidRPr="00D117E3">
        <w:rPr>
          <w:rFonts w:ascii="Arial" w:hAnsi="Arial" w:cs="Times New Roman"/>
          <w:b/>
          <w:szCs w:val="24"/>
          <w:u w:val="single"/>
          <w:lang w:eastAsia="fr-FR"/>
        </w:rPr>
        <w:t xml:space="preserve"> ou</w:t>
      </w:r>
      <w:r>
        <w:rPr>
          <w:rFonts w:ascii="Arial" w:hAnsi="Arial" w:cs="Times New Roman"/>
          <w:b/>
          <w:szCs w:val="24"/>
          <w:u w:val="single"/>
          <w:lang w:eastAsia="fr-FR"/>
        </w:rPr>
        <w:t xml:space="preserve"> mandataire</w:t>
      </w:r>
      <w:r>
        <w:rPr>
          <w:rFonts w:ascii="Arial" w:hAnsi="Arial" w:cs="Times New Roman"/>
          <w:b/>
          <w:szCs w:val="24"/>
          <w:lang w:eastAsia="fr-FR"/>
        </w:rPr>
        <w:t xml:space="preserve"> : </w:t>
      </w:r>
    </w:p>
    <w:p w:rsidR="00D117E3" w:rsidRDefault="00D117E3" w:rsidP="00D117E3">
      <w:pPr>
        <w:numPr>
          <w:ilvl w:val="0"/>
          <w:numId w:val="12"/>
        </w:numPr>
        <w:tabs>
          <w:tab w:val="num" w:pos="540"/>
        </w:tabs>
        <w:suppressAutoHyphens w:val="0"/>
        <w:overflowPunct w:val="0"/>
        <w:autoSpaceDE w:val="0"/>
        <w:autoSpaceDN w:val="0"/>
        <w:adjustRightInd w:val="0"/>
        <w:spacing w:before="120" w:after="120" w:line="360" w:lineRule="auto"/>
        <w:ind w:left="540" w:right="-312" w:hanging="540"/>
        <w:jc w:val="both"/>
        <w:textAlignment w:val="baseline"/>
        <w:rPr>
          <w:rFonts w:ascii="Arial" w:hAnsi="Arial" w:cs="Arial"/>
          <w:i/>
          <w:lang w:eastAsia="fr-FR"/>
        </w:rPr>
      </w:pPr>
      <w:r>
        <w:rPr>
          <w:rFonts w:ascii="Arial" w:hAnsi="Arial" w:cs="Arial"/>
          <w:lang w:eastAsia="fr-FR"/>
        </w:rPr>
        <w:t>Du compte ouvert au nom de :</w:t>
      </w:r>
      <w:r>
        <w:rPr>
          <w:rFonts w:ascii="Arial" w:hAnsi="Arial" w:cs="Arial"/>
          <w:i/>
          <w:lang w:eastAsia="fr-FR"/>
        </w:rPr>
        <w:t xml:space="preserve"> </w:t>
      </w:r>
    </w:p>
    <w:p w:rsidR="00D117E3" w:rsidRDefault="00D117E3" w:rsidP="00D117E3">
      <w:pPr>
        <w:numPr>
          <w:ilvl w:val="0"/>
          <w:numId w:val="12"/>
        </w:numPr>
        <w:tabs>
          <w:tab w:val="num" w:pos="540"/>
        </w:tabs>
        <w:suppressAutoHyphens w:val="0"/>
        <w:overflowPunct w:val="0"/>
        <w:autoSpaceDE w:val="0"/>
        <w:autoSpaceDN w:val="0"/>
        <w:adjustRightInd w:val="0"/>
        <w:spacing w:before="120" w:after="120" w:line="360" w:lineRule="auto"/>
        <w:ind w:left="540" w:right="-312" w:hanging="540"/>
        <w:jc w:val="both"/>
        <w:textAlignment w:val="baseline"/>
        <w:rPr>
          <w:rFonts w:ascii="Arial" w:hAnsi="Arial" w:cs="Arial"/>
          <w:b/>
          <w:i/>
          <w:lang w:eastAsia="fr-FR"/>
        </w:rPr>
      </w:pPr>
      <w:r>
        <w:rPr>
          <w:rFonts w:ascii="Arial" w:hAnsi="Arial" w:cs="Arial"/>
          <w:lang w:eastAsia="fr-FR"/>
        </w:rPr>
        <w:t>À l'établissement bancaire suivant :</w:t>
      </w:r>
      <w:r>
        <w:rPr>
          <w:rFonts w:ascii="Arial" w:hAnsi="Arial" w:cs="Arial"/>
          <w:i/>
          <w:lang w:eastAsia="fr-FR"/>
        </w:rPr>
        <w:t xml:space="preserve"> </w:t>
      </w:r>
    </w:p>
    <w:p w:rsidR="00D117E3" w:rsidRDefault="00D117E3" w:rsidP="00D117E3">
      <w:pPr>
        <w:numPr>
          <w:ilvl w:val="0"/>
          <w:numId w:val="12"/>
        </w:numPr>
        <w:tabs>
          <w:tab w:val="num" w:pos="540"/>
        </w:tabs>
        <w:suppressAutoHyphens w:val="0"/>
        <w:overflowPunct w:val="0"/>
        <w:autoSpaceDE w:val="0"/>
        <w:autoSpaceDN w:val="0"/>
        <w:adjustRightInd w:val="0"/>
        <w:spacing w:before="120" w:after="120" w:line="360" w:lineRule="auto"/>
        <w:ind w:left="540" w:right="-312" w:hanging="540"/>
        <w:jc w:val="both"/>
        <w:textAlignment w:val="baseline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>Sous le numéro de compte :</w:t>
      </w:r>
      <w:r>
        <w:rPr>
          <w:rFonts w:ascii="Arial" w:hAnsi="Arial" w:cs="Arial"/>
          <w:i/>
          <w:lang w:eastAsia="fr-FR"/>
        </w:rPr>
        <w:t xml:space="preserve"> </w:t>
      </w:r>
    </w:p>
    <w:p w:rsidR="00D117E3" w:rsidRDefault="00D117E3" w:rsidP="00D117E3">
      <w:pPr>
        <w:numPr>
          <w:ilvl w:val="0"/>
          <w:numId w:val="12"/>
        </w:numPr>
        <w:tabs>
          <w:tab w:val="num" w:pos="540"/>
        </w:tabs>
        <w:suppressAutoHyphens w:val="0"/>
        <w:overflowPunct w:val="0"/>
        <w:autoSpaceDE w:val="0"/>
        <w:autoSpaceDN w:val="0"/>
        <w:adjustRightInd w:val="0"/>
        <w:spacing w:before="120" w:after="120" w:line="360" w:lineRule="auto"/>
        <w:ind w:left="540" w:right="-312" w:hanging="540"/>
        <w:jc w:val="both"/>
        <w:textAlignment w:val="baseline"/>
        <w:rPr>
          <w:rFonts w:ascii="Arial" w:hAnsi="Arial" w:cs="Arial"/>
          <w:i/>
          <w:lang w:eastAsia="fr-FR"/>
        </w:rPr>
      </w:pPr>
      <w:r>
        <w:rPr>
          <w:rFonts w:ascii="Arial" w:hAnsi="Arial" w:cs="Arial"/>
          <w:lang w:eastAsia="fr-FR"/>
        </w:rPr>
        <w:t>Code établissement :</w:t>
      </w:r>
      <w:r>
        <w:rPr>
          <w:rFonts w:ascii="Arial" w:hAnsi="Arial" w:cs="Arial"/>
          <w:i/>
          <w:lang w:eastAsia="fr-FR"/>
        </w:rPr>
        <w:t xml:space="preserve"> </w:t>
      </w:r>
      <w:r>
        <w:rPr>
          <w:rFonts w:ascii="Arial" w:hAnsi="Arial" w:cs="Arial"/>
          <w:b/>
          <w:i/>
          <w:lang w:eastAsia="fr-FR"/>
        </w:rPr>
        <w:tab/>
      </w:r>
      <w:r>
        <w:rPr>
          <w:rFonts w:ascii="Arial" w:hAnsi="Arial" w:cs="Arial"/>
          <w:lang w:eastAsia="fr-FR"/>
        </w:rPr>
        <w:tab/>
      </w:r>
      <w:r>
        <w:rPr>
          <w:rFonts w:ascii="Arial" w:hAnsi="Arial" w:cs="Arial"/>
          <w:lang w:eastAsia="fr-FR"/>
        </w:rPr>
        <w:tab/>
        <w:t>Code guichet :</w:t>
      </w:r>
      <w:r>
        <w:rPr>
          <w:rFonts w:ascii="Arial" w:hAnsi="Arial" w:cs="Arial"/>
          <w:i/>
          <w:lang w:eastAsia="fr-FR"/>
        </w:rPr>
        <w:t xml:space="preserve"> </w:t>
      </w:r>
      <w:r>
        <w:rPr>
          <w:rFonts w:ascii="Arial" w:hAnsi="Arial" w:cs="Arial"/>
          <w:lang w:eastAsia="fr-FR"/>
        </w:rPr>
        <w:t xml:space="preserve"> </w:t>
      </w:r>
      <w:r>
        <w:rPr>
          <w:rFonts w:ascii="Arial" w:hAnsi="Arial" w:cs="Arial"/>
          <w:lang w:eastAsia="fr-FR"/>
        </w:rPr>
        <w:tab/>
      </w:r>
      <w:r>
        <w:rPr>
          <w:rFonts w:ascii="Arial" w:hAnsi="Arial" w:cs="Arial"/>
          <w:lang w:eastAsia="fr-FR"/>
        </w:rPr>
        <w:tab/>
      </w:r>
      <w:r>
        <w:rPr>
          <w:rFonts w:ascii="Arial" w:hAnsi="Arial" w:cs="Arial"/>
          <w:lang w:eastAsia="fr-FR"/>
        </w:rPr>
        <w:tab/>
      </w:r>
      <w:r>
        <w:rPr>
          <w:rFonts w:ascii="Arial" w:hAnsi="Arial" w:cs="Arial"/>
          <w:lang w:eastAsia="fr-FR"/>
        </w:rPr>
        <w:tab/>
        <w:t>Clé RIB/RIP :</w:t>
      </w:r>
      <w:r>
        <w:rPr>
          <w:rFonts w:ascii="Arial" w:hAnsi="Arial" w:cs="Arial"/>
          <w:i/>
          <w:lang w:eastAsia="fr-FR"/>
        </w:rPr>
        <w:t xml:space="preserve"> </w:t>
      </w:r>
    </w:p>
    <w:p w:rsidR="00D117E3" w:rsidRDefault="00D117E3" w:rsidP="00D117E3">
      <w:pPr>
        <w:numPr>
          <w:ilvl w:val="0"/>
          <w:numId w:val="13"/>
        </w:numPr>
        <w:tabs>
          <w:tab w:val="num" w:pos="540"/>
        </w:tabs>
        <w:suppressAutoHyphens w:val="0"/>
        <w:overflowPunct w:val="0"/>
        <w:autoSpaceDE w:val="0"/>
        <w:autoSpaceDN w:val="0"/>
        <w:adjustRightInd w:val="0"/>
        <w:spacing w:before="120" w:after="120" w:line="360" w:lineRule="auto"/>
        <w:ind w:left="567" w:right="-312" w:hanging="567"/>
        <w:jc w:val="both"/>
        <w:textAlignment w:val="baseline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>Code IBAN</w:t>
      </w:r>
      <w:r w:rsidR="00184CC1">
        <w:rPr>
          <w:rFonts w:ascii="Arial" w:hAnsi="Arial" w:cs="Arial"/>
          <w:lang w:eastAsia="fr-FR"/>
        </w:rPr>
        <w:t> :</w:t>
      </w:r>
    </w:p>
    <w:p w:rsidR="00D117E3" w:rsidRDefault="00D117E3" w:rsidP="00D117E3">
      <w:pPr>
        <w:numPr>
          <w:ilvl w:val="0"/>
          <w:numId w:val="13"/>
        </w:numPr>
        <w:tabs>
          <w:tab w:val="num" w:pos="54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left="567" w:right="-312" w:hanging="567"/>
        <w:jc w:val="both"/>
        <w:textAlignment w:val="baseline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>Code BIC</w:t>
      </w:r>
      <w:r w:rsidR="00184CC1">
        <w:rPr>
          <w:rFonts w:ascii="Arial" w:hAnsi="Arial" w:cs="Arial"/>
          <w:lang w:eastAsia="fr-FR"/>
        </w:rPr>
        <w:t> :</w:t>
      </w:r>
    </w:p>
    <w:p w:rsidR="00A84457" w:rsidRDefault="00A84457" w:rsidP="00A84457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:rsidR="00A84457" w:rsidRDefault="00A84457" w:rsidP="00A84457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:rsidR="00D117E3" w:rsidRDefault="00D117E3" w:rsidP="00D117E3">
      <w:pPr>
        <w:suppressAutoHyphens w:val="0"/>
        <w:overflowPunct w:val="0"/>
        <w:autoSpaceDE w:val="0"/>
        <w:autoSpaceDN w:val="0"/>
        <w:adjustRightInd w:val="0"/>
        <w:spacing w:before="120" w:after="120" w:line="360" w:lineRule="auto"/>
        <w:jc w:val="both"/>
        <w:textAlignment w:val="baseline"/>
        <w:rPr>
          <w:rFonts w:ascii="Arial" w:hAnsi="Arial" w:cs="Times New Roman"/>
          <w:b/>
          <w:szCs w:val="24"/>
          <w:lang w:eastAsia="fr-FR"/>
        </w:rPr>
      </w:pPr>
      <w:proofErr w:type="gramStart"/>
      <w:r w:rsidRPr="00DC7BA9">
        <w:rPr>
          <w:rFonts w:ascii="Wingdings" w:eastAsia="Wingdings" w:hAnsi="Wingdings" w:cs="Wingdings"/>
          <w:b/>
          <w:color w:val="000066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-10"/>
          <w:u w:val="single"/>
        </w:rPr>
        <w:t xml:space="preserve"> 2</w:t>
      </w:r>
      <w:proofErr w:type="gramEnd"/>
      <w:r>
        <w:rPr>
          <w:rFonts w:ascii="Arial" w:hAnsi="Arial" w:cs="Arial"/>
          <w:b/>
          <w:u w:val="single"/>
          <w:vertAlign w:val="superscript"/>
          <w:lang w:eastAsia="fr-FR"/>
        </w:rPr>
        <w:t>ème</w:t>
      </w:r>
      <w:r>
        <w:rPr>
          <w:rFonts w:ascii="Arial" w:hAnsi="Arial" w:cs="Arial"/>
          <w:b/>
          <w:u w:val="single"/>
          <w:lang w:eastAsia="fr-FR"/>
        </w:rPr>
        <w:t xml:space="preserve"> Contractant</w:t>
      </w:r>
      <w:r>
        <w:rPr>
          <w:rFonts w:ascii="Arial" w:hAnsi="Arial" w:cs="Times New Roman"/>
          <w:b/>
          <w:szCs w:val="24"/>
          <w:lang w:eastAsia="fr-FR"/>
        </w:rPr>
        <w:t xml:space="preserve">: </w:t>
      </w:r>
    </w:p>
    <w:p w:rsidR="00D117E3" w:rsidRDefault="00D117E3" w:rsidP="00D117E3">
      <w:pPr>
        <w:numPr>
          <w:ilvl w:val="0"/>
          <w:numId w:val="12"/>
        </w:numPr>
        <w:tabs>
          <w:tab w:val="num" w:pos="540"/>
        </w:tabs>
        <w:suppressAutoHyphens w:val="0"/>
        <w:overflowPunct w:val="0"/>
        <w:autoSpaceDE w:val="0"/>
        <w:autoSpaceDN w:val="0"/>
        <w:adjustRightInd w:val="0"/>
        <w:spacing w:before="120" w:after="120" w:line="360" w:lineRule="auto"/>
        <w:ind w:left="540" w:right="-312" w:hanging="540"/>
        <w:jc w:val="both"/>
        <w:textAlignment w:val="baseline"/>
        <w:rPr>
          <w:rFonts w:ascii="Arial" w:hAnsi="Arial" w:cs="Arial"/>
          <w:i/>
          <w:lang w:eastAsia="fr-FR"/>
        </w:rPr>
      </w:pPr>
      <w:r>
        <w:rPr>
          <w:rFonts w:ascii="Arial" w:hAnsi="Arial" w:cs="Arial"/>
          <w:lang w:eastAsia="fr-FR"/>
        </w:rPr>
        <w:t>Du compte ouvert au nom de :</w:t>
      </w:r>
      <w:r>
        <w:rPr>
          <w:rFonts w:ascii="Arial" w:hAnsi="Arial" w:cs="Arial"/>
          <w:i/>
          <w:lang w:eastAsia="fr-FR"/>
        </w:rPr>
        <w:t xml:space="preserve"> </w:t>
      </w:r>
    </w:p>
    <w:p w:rsidR="00D117E3" w:rsidRDefault="00D117E3" w:rsidP="00D117E3">
      <w:pPr>
        <w:numPr>
          <w:ilvl w:val="0"/>
          <w:numId w:val="12"/>
        </w:numPr>
        <w:tabs>
          <w:tab w:val="num" w:pos="540"/>
        </w:tabs>
        <w:suppressAutoHyphens w:val="0"/>
        <w:overflowPunct w:val="0"/>
        <w:autoSpaceDE w:val="0"/>
        <w:autoSpaceDN w:val="0"/>
        <w:adjustRightInd w:val="0"/>
        <w:spacing w:before="120" w:after="120" w:line="360" w:lineRule="auto"/>
        <w:ind w:left="540" w:right="-312" w:hanging="540"/>
        <w:jc w:val="both"/>
        <w:textAlignment w:val="baseline"/>
        <w:rPr>
          <w:rFonts w:ascii="Arial" w:hAnsi="Arial" w:cs="Arial"/>
          <w:b/>
          <w:i/>
          <w:lang w:eastAsia="fr-FR"/>
        </w:rPr>
      </w:pPr>
      <w:r>
        <w:rPr>
          <w:rFonts w:ascii="Arial" w:hAnsi="Arial" w:cs="Arial"/>
          <w:lang w:eastAsia="fr-FR"/>
        </w:rPr>
        <w:t>À l'établissement bancaire suivant :</w:t>
      </w:r>
      <w:r>
        <w:rPr>
          <w:rFonts w:ascii="Arial" w:hAnsi="Arial" w:cs="Arial"/>
          <w:i/>
          <w:lang w:eastAsia="fr-FR"/>
        </w:rPr>
        <w:t xml:space="preserve"> </w:t>
      </w:r>
    </w:p>
    <w:p w:rsidR="00D117E3" w:rsidRDefault="00D117E3" w:rsidP="00D117E3">
      <w:pPr>
        <w:numPr>
          <w:ilvl w:val="0"/>
          <w:numId w:val="12"/>
        </w:numPr>
        <w:tabs>
          <w:tab w:val="num" w:pos="540"/>
        </w:tabs>
        <w:suppressAutoHyphens w:val="0"/>
        <w:overflowPunct w:val="0"/>
        <w:autoSpaceDE w:val="0"/>
        <w:autoSpaceDN w:val="0"/>
        <w:adjustRightInd w:val="0"/>
        <w:spacing w:before="120" w:after="120" w:line="360" w:lineRule="auto"/>
        <w:ind w:left="540" w:right="-312" w:hanging="540"/>
        <w:jc w:val="both"/>
        <w:textAlignment w:val="baseline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>Sous le numéro de compte :</w:t>
      </w:r>
      <w:r>
        <w:rPr>
          <w:rFonts w:ascii="Arial" w:hAnsi="Arial" w:cs="Arial"/>
          <w:i/>
          <w:lang w:eastAsia="fr-FR"/>
        </w:rPr>
        <w:t xml:space="preserve"> </w:t>
      </w:r>
    </w:p>
    <w:p w:rsidR="00D117E3" w:rsidRDefault="00D117E3" w:rsidP="00D117E3">
      <w:pPr>
        <w:numPr>
          <w:ilvl w:val="0"/>
          <w:numId w:val="12"/>
        </w:numPr>
        <w:tabs>
          <w:tab w:val="num" w:pos="540"/>
        </w:tabs>
        <w:suppressAutoHyphens w:val="0"/>
        <w:overflowPunct w:val="0"/>
        <w:autoSpaceDE w:val="0"/>
        <w:autoSpaceDN w:val="0"/>
        <w:adjustRightInd w:val="0"/>
        <w:spacing w:before="120" w:after="120" w:line="360" w:lineRule="auto"/>
        <w:ind w:left="540" w:right="-312" w:hanging="540"/>
        <w:jc w:val="both"/>
        <w:textAlignment w:val="baseline"/>
        <w:rPr>
          <w:rFonts w:ascii="Arial" w:hAnsi="Arial" w:cs="Arial"/>
          <w:i/>
          <w:lang w:eastAsia="fr-FR"/>
        </w:rPr>
      </w:pPr>
      <w:r>
        <w:rPr>
          <w:rFonts w:ascii="Arial" w:hAnsi="Arial" w:cs="Arial"/>
          <w:lang w:eastAsia="fr-FR"/>
        </w:rPr>
        <w:t>Code établissement :</w:t>
      </w:r>
      <w:r>
        <w:rPr>
          <w:rFonts w:ascii="Arial" w:hAnsi="Arial" w:cs="Arial"/>
          <w:i/>
          <w:lang w:eastAsia="fr-FR"/>
        </w:rPr>
        <w:t xml:space="preserve"> </w:t>
      </w:r>
      <w:r>
        <w:rPr>
          <w:rFonts w:ascii="Arial" w:hAnsi="Arial" w:cs="Arial"/>
          <w:b/>
          <w:i/>
          <w:lang w:eastAsia="fr-FR"/>
        </w:rPr>
        <w:tab/>
      </w:r>
      <w:r>
        <w:rPr>
          <w:rFonts w:ascii="Arial" w:hAnsi="Arial" w:cs="Arial"/>
          <w:lang w:eastAsia="fr-FR"/>
        </w:rPr>
        <w:tab/>
      </w:r>
      <w:r>
        <w:rPr>
          <w:rFonts w:ascii="Arial" w:hAnsi="Arial" w:cs="Arial"/>
          <w:lang w:eastAsia="fr-FR"/>
        </w:rPr>
        <w:tab/>
        <w:t>Code guichet :</w:t>
      </w:r>
      <w:r>
        <w:rPr>
          <w:rFonts w:ascii="Arial" w:hAnsi="Arial" w:cs="Arial"/>
          <w:i/>
          <w:lang w:eastAsia="fr-FR"/>
        </w:rPr>
        <w:t xml:space="preserve"> </w:t>
      </w:r>
      <w:r>
        <w:rPr>
          <w:rFonts w:ascii="Arial" w:hAnsi="Arial" w:cs="Arial"/>
          <w:lang w:eastAsia="fr-FR"/>
        </w:rPr>
        <w:t xml:space="preserve"> </w:t>
      </w:r>
      <w:r>
        <w:rPr>
          <w:rFonts w:ascii="Arial" w:hAnsi="Arial" w:cs="Arial"/>
          <w:lang w:eastAsia="fr-FR"/>
        </w:rPr>
        <w:tab/>
      </w:r>
      <w:r>
        <w:rPr>
          <w:rFonts w:ascii="Arial" w:hAnsi="Arial" w:cs="Arial"/>
          <w:lang w:eastAsia="fr-FR"/>
        </w:rPr>
        <w:tab/>
      </w:r>
      <w:r>
        <w:rPr>
          <w:rFonts w:ascii="Arial" w:hAnsi="Arial" w:cs="Arial"/>
          <w:lang w:eastAsia="fr-FR"/>
        </w:rPr>
        <w:tab/>
      </w:r>
      <w:r>
        <w:rPr>
          <w:rFonts w:ascii="Arial" w:hAnsi="Arial" w:cs="Arial"/>
          <w:lang w:eastAsia="fr-FR"/>
        </w:rPr>
        <w:tab/>
        <w:t>Clé RIB/RIP :</w:t>
      </w:r>
      <w:r>
        <w:rPr>
          <w:rFonts w:ascii="Arial" w:hAnsi="Arial" w:cs="Arial"/>
          <w:i/>
          <w:lang w:eastAsia="fr-FR"/>
        </w:rPr>
        <w:t xml:space="preserve"> </w:t>
      </w:r>
    </w:p>
    <w:p w:rsidR="00D117E3" w:rsidRDefault="00D117E3" w:rsidP="00D117E3">
      <w:pPr>
        <w:numPr>
          <w:ilvl w:val="0"/>
          <w:numId w:val="13"/>
        </w:numPr>
        <w:tabs>
          <w:tab w:val="num" w:pos="540"/>
        </w:tabs>
        <w:suppressAutoHyphens w:val="0"/>
        <w:overflowPunct w:val="0"/>
        <w:autoSpaceDE w:val="0"/>
        <w:autoSpaceDN w:val="0"/>
        <w:adjustRightInd w:val="0"/>
        <w:spacing w:before="120" w:after="120" w:line="360" w:lineRule="auto"/>
        <w:ind w:left="567" w:right="-312" w:hanging="567"/>
        <w:jc w:val="both"/>
        <w:textAlignment w:val="baseline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>Code IBAN</w:t>
      </w:r>
      <w:r w:rsidR="00184CC1">
        <w:rPr>
          <w:rFonts w:ascii="Arial" w:hAnsi="Arial" w:cs="Arial"/>
          <w:lang w:eastAsia="fr-FR"/>
        </w:rPr>
        <w:t> :</w:t>
      </w:r>
    </w:p>
    <w:p w:rsidR="00D117E3" w:rsidRDefault="00D117E3" w:rsidP="00D117E3">
      <w:pPr>
        <w:numPr>
          <w:ilvl w:val="0"/>
          <w:numId w:val="13"/>
        </w:numPr>
        <w:tabs>
          <w:tab w:val="num" w:pos="54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left="567" w:right="-312" w:hanging="567"/>
        <w:jc w:val="both"/>
        <w:textAlignment w:val="baseline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>Code BIC</w:t>
      </w:r>
      <w:r w:rsidR="00184CC1">
        <w:rPr>
          <w:rFonts w:ascii="Arial" w:hAnsi="Arial" w:cs="Arial"/>
          <w:lang w:eastAsia="fr-FR"/>
        </w:rPr>
        <w:t> :</w:t>
      </w:r>
    </w:p>
    <w:p w:rsidR="00A84457" w:rsidRDefault="00A84457" w:rsidP="00A84457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:rsidR="00D117E3" w:rsidRDefault="00D117E3" w:rsidP="00A84457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:rsidR="00AC4714" w:rsidRDefault="00AC4714" w:rsidP="00A84457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:rsidR="00D117E3" w:rsidRDefault="00D117E3" w:rsidP="00D117E3">
      <w:pPr>
        <w:suppressAutoHyphens w:val="0"/>
        <w:overflowPunct w:val="0"/>
        <w:autoSpaceDE w:val="0"/>
        <w:autoSpaceDN w:val="0"/>
        <w:adjustRightInd w:val="0"/>
        <w:spacing w:before="120" w:after="120" w:line="360" w:lineRule="auto"/>
        <w:jc w:val="both"/>
        <w:textAlignment w:val="baseline"/>
        <w:rPr>
          <w:rFonts w:ascii="Arial" w:hAnsi="Arial" w:cs="Times New Roman"/>
          <w:b/>
          <w:szCs w:val="24"/>
          <w:lang w:eastAsia="fr-FR"/>
        </w:rPr>
      </w:pPr>
      <w:r w:rsidRPr="00DC7BA9">
        <w:rPr>
          <w:rFonts w:ascii="Wingdings" w:eastAsia="Wingdings" w:hAnsi="Wingdings" w:cs="Wingdings"/>
          <w:b/>
          <w:color w:val="000066"/>
          <w:spacing w:val="-10"/>
        </w:rPr>
        <w:t></w:t>
      </w:r>
      <w:r>
        <w:rPr>
          <w:rFonts w:ascii="Wingdings" w:eastAsia="Wingdings" w:hAnsi="Wingdings" w:cs="Wingdings"/>
          <w:b/>
          <w:color w:val="000066"/>
          <w:spacing w:val="-10"/>
        </w:rPr>
        <w:t></w:t>
      </w:r>
      <w:r>
        <w:rPr>
          <w:rFonts w:ascii="Arial" w:eastAsia="Arial" w:hAnsi="Arial" w:cs="Arial"/>
          <w:spacing w:val="-10"/>
          <w:u w:val="single"/>
        </w:rPr>
        <w:t>3</w:t>
      </w:r>
      <w:r>
        <w:rPr>
          <w:rFonts w:ascii="Arial" w:hAnsi="Arial" w:cs="Arial"/>
          <w:b/>
          <w:u w:val="single"/>
          <w:vertAlign w:val="superscript"/>
          <w:lang w:eastAsia="fr-FR"/>
        </w:rPr>
        <w:t>ème</w:t>
      </w:r>
      <w:r>
        <w:rPr>
          <w:rFonts w:ascii="Arial" w:hAnsi="Arial" w:cs="Arial"/>
          <w:b/>
          <w:u w:val="single"/>
          <w:lang w:eastAsia="fr-FR"/>
        </w:rPr>
        <w:t xml:space="preserve"> Contractant</w:t>
      </w:r>
      <w:r>
        <w:rPr>
          <w:rFonts w:ascii="Arial" w:hAnsi="Arial" w:cs="Times New Roman"/>
          <w:b/>
          <w:szCs w:val="24"/>
          <w:lang w:eastAsia="fr-FR"/>
        </w:rPr>
        <w:t xml:space="preserve">: </w:t>
      </w:r>
    </w:p>
    <w:p w:rsidR="00D117E3" w:rsidRDefault="00D117E3" w:rsidP="00D117E3">
      <w:pPr>
        <w:numPr>
          <w:ilvl w:val="0"/>
          <w:numId w:val="12"/>
        </w:numPr>
        <w:tabs>
          <w:tab w:val="num" w:pos="540"/>
        </w:tabs>
        <w:suppressAutoHyphens w:val="0"/>
        <w:overflowPunct w:val="0"/>
        <w:autoSpaceDE w:val="0"/>
        <w:autoSpaceDN w:val="0"/>
        <w:adjustRightInd w:val="0"/>
        <w:spacing w:before="120" w:after="120" w:line="360" w:lineRule="auto"/>
        <w:ind w:left="540" w:right="-312" w:hanging="540"/>
        <w:jc w:val="both"/>
        <w:textAlignment w:val="baseline"/>
        <w:rPr>
          <w:rFonts w:ascii="Arial" w:hAnsi="Arial" w:cs="Arial"/>
          <w:i/>
          <w:lang w:eastAsia="fr-FR"/>
        </w:rPr>
      </w:pPr>
      <w:r>
        <w:rPr>
          <w:rFonts w:ascii="Arial" w:hAnsi="Arial" w:cs="Arial"/>
          <w:lang w:eastAsia="fr-FR"/>
        </w:rPr>
        <w:t>Du compte ouvert au nom de :</w:t>
      </w:r>
      <w:r>
        <w:rPr>
          <w:rFonts w:ascii="Arial" w:hAnsi="Arial" w:cs="Arial"/>
          <w:i/>
          <w:lang w:eastAsia="fr-FR"/>
        </w:rPr>
        <w:t xml:space="preserve"> </w:t>
      </w:r>
    </w:p>
    <w:p w:rsidR="00D117E3" w:rsidRDefault="00D117E3" w:rsidP="00D117E3">
      <w:pPr>
        <w:numPr>
          <w:ilvl w:val="0"/>
          <w:numId w:val="12"/>
        </w:numPr>
        <w:tabs>
          <w:tab w:val="num" w:pos="540"/>
        </w:tabs>
        <w:suppressAutoHyphens w:val="0"/>
        <w:overflowPunct w:val="0"/>
        <w:autoSpaceDE w:val="0"/>
        <w:autoSpaceDN w:val="0"/>
        <w:adjustRightInd w:val="0"/>
        <w:spacing w:before="120" w:after="120" w:line="360" w:lineRule="auto"/>
        <w:ind w:left="540" w:right="-312" w:hanging="540"/>
        <w:jc w:val="both"/>
        <w:textAlignment w:val="baseline"/>
        <w:rPr>
          <w:rFonts w:ascii="Arial" w:hAnsi="Arial" w:cs="Arial"/>
          <w:b/>
          <w:i/>
          <w:lang w:eastAsia="fr-FR"/>
        </w:rPr>
      </w:pPr>
      <w:r>
        <w:rPr>
          <w:rFonts w:ascii="Arial" w:hAnsi="Arial" w:cs="Arial"/>
          <w:lang w:eastAsia="fr-FR"/>
        </w:rPr>
        <w:t>À l'établissement bancaire suivant :</w:t>
      </w:r>
      <w:r>
        <w:rPr>
          <w:rFonts w:ascii="Arial" w:hAnsi="Arial" w:cs="Arial"/>
          <w:i/>
          <w:lang w:eastAsia="fr-FR"/>
        </w:rPr>
        <w:t xml:space="preserve"> </w:t>
      </w:r>
    </w:p>
    <w:p w:rsidR="00D117E3" w:rsidRDefault="00D117E3" w:rsidP="00D117E3">
      <w:pPr>
        <w:numPr>
          <w:ilvl w:val="0"/>
          <w:numId w:val="12"/>
        </w:numPr>
        <w:tabs>
          <w:tab w:val="num" w:pos="540"/>
        </w:tabs>
        <w:suppressAutoHyphens w:val="0"/>
        <w:overflowPunct w:val="0"/>
        <w:autoSpaceDE w:val="0"/>
        <w:autoSpaceDN w:val="0"/>
        <w:adjustRightInd w:val="0"/>
        <w:spacing w:before="120" w:after="120" w:line="360" w:lineRule="auto"/>
        <w:ind w:left="540" w:right="-312" w:hanging="540"/>
        <w:jc w:val="both"/>
        <w:textAlignment w:val="baseline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>Sous le numéro de compte :</w:t>
      </w:r>
      <w:r>
        <w:rPr>
          <w:rFonts w:ascii="Arial" w:hAnsi="Arial" w:cs="Arial"/>
          <w:i/>
          <w:lang w:eastAsia="fr-FR"/>
        </w:rPr>
        <w:t xml:space="preserve"> </w:t>
      </w:r>
    </w:p>
    <w:p w:rsidR="00D117E3" w:rsidRDefault="00D117E3" w:rsidP="00D117E3">
      <w:pPr>
        <w:numPr>
          <w:ilvl w:val="0"/>
          <w:numId w:val="12"/>
        </w:numPr>
        <w:tabs>
          <w:tab w:val="num" w:pos="540"/>
        </w:tabs>
        <w:suppressAutoHyphens w:val="0"/>
        <w:overflowPunct w:val="0"/>
        <w:autoSpaceDE w:val="0"/>
        <w:autoSpaceDN w:val="0"/>
        <w:adjustRightInd w:val="0"/>
        <w:spacing w:before="120" w:after="120" w:line="360" w:lineRule="auto"/>
        <w:ind w:left="540" w:right="-312" w:hanging="540"/>
        <w:jc w:val="both"/>
        <w:textAlignment w:val="baseline"/>
        <w:rPr>
          <w:rFonts w:ascii="Arial" w:hAnsi="Arial" w:cs="Arial"/>
          <w:i/>
          <w:lang w:eastAsia="fr-FR"/>
        </w:rPr>
      </w:pPr>
      <w:r>
        <w:rPr>
          <w:rFonts w:ascii="Arial" w:hAnsi="Arial" w:cs="Arial"/>
          <w:lang w:eastAsia="fr-FR"/>
        </w:rPr>
        <w:t>Code établissement :</w:t>
      </w:r>
      <w:r>
        <w:rPr>
          <w:rFonts w:ascii="Arial" w:hAnsi="Arial" w:cs="Arial"/>
          <w:i/>
          <w:lang w:eastAsia="fr-FR"/>
        </w:rPr>
        <w:t xml:space="preserve"> </w:t>
      </w:r>
      <w:r>
        <w:rPr>
          <w:rFonts w:ascii="Arial" w:hAnsi="Arial" w:cs="Arial"/>
          <w:b/>
          <w:i/>
          <w:lang w:eastAsia="fr-FR"/>
        </w:rPr>
        <w:tab/>
      </w:r>
      <w:r>
        <w:rPr>
          <w:rFonts w:ascii="Arial" w:hAnsi="Arial" w:cs="Arial"/>
          <w:lang w:eastAsia="fr-FR"/>
        </w:rPr>
        <w:tab/>
      </w:r>
      <w:r>
        <w:rPr>
          <w:rFonts w:ascii="Arial" w:hAnsi="Arial" w:cs="Arial"/>
          <w:lang w:eastAsia="fr-FR"/>
        </w:rPr>
        <w:tab/>
        <w:t>Code guichet :</w:t>
      </w:r>
      <w:r>
        <w:rPr>
          <w:rFonts w:ascii="Arial" w:hAnsi="Arial" w:cs="Arial"/>
          <w:i/>
          <w:lang w:eastAsia="fr-FR"/>
        </w:rPr>
        <w:t xml:space="preserve"> </w:t>
      </w:r>
      <w:r>
        <w:rPr>
          <w:rFonts w:ascii="Arial" w:hAnsi="Arial" w:cs="Arial"/>
          <w:lang w:eastAsia="fr-FR"/>
        </w:rPr>
        <w:t xml:space="preserve"> </w:t>
      </w:r>
      <w:r>
        <w:rPr>
          <w:rFonts w:ascii="Arial" w:hAnsi="Arial" w:cs="Arial"/>
          <w:lang w:eastAsia="fr-FR"/>
        </w:rPr>
        <w:tab/>
      </w:r>
      <w:r>
        <w:rPr>
          <w:rFonts w:ascii="Arial" w:hAnsi="Arial" w:cs="Arial"/>
          <w:lang w:eastAsia="fr-FR"/>
        </w:rPr>
        <w:tab/>
      </w:r>
      <w:r>
        <w:rPr>
          <w:rFonts w:ascii="Arial" w:hAnsi="Arial" w:cs="Arial"/>
          <w:lang w:eastAsia="fr-FR"/>
        </w:rPr>
        <w:tab/>
      </w:r>
      <w:r>
        <w:rPr>
          <w:rFonts w:ascii="Arial" w:hAnsi="Arial" w:cs="Arial"/>
          <w:lang w:eastAsia="fr-FR"/>
        </w:rPr>
        <w:tab/>
        <w:t>Clé RIB/RIP :</w:t>
      </w:r>
      <w:r>
        <w:rPr>
          <w:rFonts w:ascii="Arial" w:hAnsi="Arial" w:cs="Arial"/>
          <w:i/>
          <w:lang w:eastAsia="fr-FR"/>
        </w:rPr>
        <w:t xml:space="preserve"> </w:t>
      </w:r>
    </w:p>
    <w:p w:rsidR="00D117E3" w:rsidRDefault="00D117E3" w:rsidP="00D117E3">
      <w:pPr>
        <w:numPr>
          <w:ilvl w:val="0"/>
          <w:numId w:val="13"/>
        </w:numPr>
        <w:tabs>
          <w:tab w:val="num" w:pos="540"/>
        </w:tabs>
        <w:suppressAutoHyphens w:val="0"/>
        <w:overflowPunct w:val="0"/>
        <w:autoSpaceDE w:val="0"/>
        <w:autoSpaceDN w:val="0"/>
        <w:adjustRightInd w:val="0"/>
        <w:spacing w:before="120" w:after="120" w:line="360" w:lineRule="auto"/>
        <w:ind w:left="567" w:right="-312" w:hanging="567"/>
        <w:jc w:val="both"/>
        <w:textAlignment w:val="baseline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>Code IBAN</w:t>
      </w:r>
      <w:r w:rsidR="00184CC1">
        <w:rPr>
          <w:rFonts w:ascii="Arial" w:hAnsi="Arial" w:cs="Arial"/>
          <w:lang w:eastAsia="fr-FR"/>
        </w:rPr>
        <w:t> :</w:t>
      </w:r>
    </w:p>
    <w:p w:rsidR="00D117E3" w:rsidRDefault="00D117E3" w:rsidP="00D117E3">
      <w:pPr>
        <w:numPr>
          <w:ilvl w:val="0"/>
          <w:numId w:val="13"/>
        </w:numPr>
        <w:tabs>
          <w:tab w:val="num" w:pos="54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left="567" w:right="-312" w:hanging="567"/>
        <w:jc w:val="both"/>
        <w:textAlignment w:val="baseline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>Code BIC</w:t>
      </w:r>
      <w:r w:rsidR="00184CC1">
        <w:rPr>
          <w:rFonts w:ascii="Arial" w:hAnsi="Arial" w:cs="Arial"/>
          <w:lang w:eastAsia="fr-FR"/>
        </w:rPr>
        <w:t> :</w:t>
      </w:r>
    </w:p>
    <w:p w:rsidR="00D117E3" w:rsidRDefault="00D117E3" w:rsidP="00A84457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:rsidR="00A84457" w:rsidRDefault="00A84457" w:rsidP="00A84457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:rsidR="009B1CD0" w:rsidRDefault="00A84457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  <w:sz w:val="22"/>
          <w:szCs w:val="22"/>
        </w:rPr>
        <w:t>B4 - Avance</w:t>
      </w:r>
      <w:r>
        <w:rPr>
          <w:rFonts w:ascii="Arial" w:hAnsi="Arial" w:cs="Arial"/>
          <w:b/>
        </w:rPr>
        <w:t> </w:t>
      </w:r>
      <w:r w:rsidDel="00A84457">
        <w:rPr>
          <w:rFonts w:ascii="Arial" w:hAnsi="Arial" w:cs="Arial"/>
          <w:b/>
          <w:sz w:val="22"/>
          <w:szCs w:val="22"/>
        </w:rPr>
        <w:t xml:space="preserve"> </w:t>
      </w:r>
      <w:r w:rsidR="009B1CD0">
        <w:rPr>
          <w:rFonts w:ascii="Arial" w:hAnsi="Arial" w:cs="Arial"/>
          <w:i/>
          <w:sz w:val="18"/>
          <w:szCs w:val="18"/>
        </w:rPr>
        <w:t>(</w:t>
      </w:r>
      <w:hyperlink r:id="rId12" w:history="1">
        <w:r w:rsidR="009B1CD0" w:rsidRPr="009D661E">
          <w:rPr>
            <w:rStyle w:val="Lienhypertexte"/>
            <w:rFonts w:ascii="Arial" w:hAnsi="Arial" w:cs="Arial"/>
            <w:i/>
            <w:sz w:val="18"/>
            <w:szCs w:val="18"/>
          </w:rPr>
          <w:t>article</w:t>
        </w:r>
        <w:r w:rsidR="009D661E" w:rsidRPr="009D661E">
          <w:rPr>
            <w:rStyle w:val="Lienhypertexte"/>
            <w:rFonts w:ascii="Arial" w:hAnsi="Arial" w:cs="Arial"/>
            <w:i/>
            <w:sz w:val="18"/>
            <w:szCs w:val="18"/>
          </w:rPr>
          <w:t> R. 2191-3</w:t>
        </w:r>
      </w:hyperlink>
      <w:r w:rsidR="00CD185D">
        <w:rPr>
          <w:rFonts w:ascii="Arial" w:hAnsi="Arial" w:cs="Arial"/>
          <w:i/>
          <w:sz w:val="18"/>
          <w:szCs w:val="18"/>
        </w:rPr>
        <w:t xml:space="preserve"> </w:t>
      </w:r>
      <w:r w:rsidR="00D90A00">
        <w:rPr>
          <w:rFonts w:ascii="Arial" w:hAnsi="Arial" w:cs="Arial"/>
          <w:i/>
          <w:sz w:val="18"/>
          <w:szCs w:val="18"/>
        </w:rPr>
        <w:t xml:space="preserve">ou </w:t>
      </w:r>
      <w:hyperlink r:id="rId13" w:history="1">
        <w:r w:rsidR="00D90A00" w:rsidRPr="009D661E">
          <w:rPr>
            <w:rStyle w:val="Lienhypertexte"/>
            <w:rFonts w:ascii="Arial" w:hAnsi="Arial" w:cs="Arial"/>
            <w:i/>
            <w:sz w:val="18"/>
            <w:szCs w:val="18"/>
          </w:rPr>
          <w:t>article </w:t>
        </w:r>
        <w:r w:rsidR="009D661E" w:rsidRPr="009D661E">
          <w:rPr>
            <w:rStyle w:val="Lienhypertexte"/>
            <w:rFonts w:ascii="Arial" w:hAnsi="Arial" w:cs="Arial"/>
            <w:i/>
            <w:sz w:val="18"/>
            <w:szCs w:val="18"/>
          </w:rPr>
          <w:t>R. 2391-1</w:t>
        </w:r>
      </w:hyperlink>
      <w:r w:rsidR="009D661E">
        <w:rPr>
          <w:rFonts w:ascii="Arial" w:hAnsi="Arial" w:cs="Arial"/>
          <w:i/>
          <w:sz w:val="18"/>
          <w:szCs w:val="18"/>
        </w:rPr>
        <w:t xml:space="preserve"> </w:t>
      </w:r>
      <w:r w:rsidR="00D90A00">
        <w:rPr>
          <w:rFonts w:ascii="Arial" w:hAnsi="Arial" w:cs="Arial"/>
          <w:i/>
          <w:sz w:val="18"/>
          <w:szCs w:val="18"/>
        </w:rPr>
        <w:t xml:space="preserve">du </w:t>
      </w:r>
      <w:r w:rsidR="00156924">
        <w:rPr>
          <w:rFonts w:ascii="Arial" w:hAnsi="Arial" w:cs="Arial"/>
          <w:i/>
          <w:sz w:val="18"/>
          <w:szCs w:val="18"/>
        </w:rPr>
        <w:t>code de la commande publique</w:t>
      </w:r>
      <w:r w:rsidR="009B1CD0">
        <w:rPr>
          <w:rFonts w:ascii="Arial" w:hAnsi="Arial" w:cs="Arial"/>
          <w:i/>
          <w:sz w:val="18"/>
          <w:szCs w:val="18"/>
        </w:rPr>
        <w:t>)</w:t>
      </w:r>
    </w:p>
    <w:p w:rsidR="009B1CD0" w:rsidRDefault="009B1CD0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  <w:color w:val="FF0000"/>
        </w:rPr>
      </w:pPr>
    </w:p>
    <w:p w:rsidR="00DA3869" w:rsidRDefault="00D117E3" w:rsidP="00DA3869">
      <w:pPr>
        <w:suppressAutoHyphens w:val="0"/>
        <w:overflowPunct w:val="0"/>
        <w:autoSpaceDE w:val="0"/>
        <w:autoSpaceDN w:val="0"/>
        <w:adjustRightInd w:val="0"/>
        <w:spacing w:before="120" w:after="120" w:line="360" w:lineRule="auto"/>
        <w:jc w:val="both"/>
        <w:textAlignment w:val="baseline"/>
        <w:rPr>
          <w:rFonts w:ascii="Arial" w:hAnsi="Arial" w:cs="Times New Roman"/>
          <w:b/>
          <w:szCs w:val="24"/>
          <w:lang w:eastAsia="fr-FR"/>
        </w:rPr>
      </w:pPr>
      <w:r w:rsidRPr="00DC7BA9">
        <w:rPr>
          <w:rFonts w:ascii="Wingdings" w:eastAsia="Wingdings" w:hAnsi="Wingdings" w:cs="Wingdings"/>
          <w:b/>
          <w:color w:val="000066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</w:t>
      </w:r>
      <w:r w:rsidR="00DA3869">
        <w:rPr>
          <w:rFonts w:ascii="Arial" w:eastAsia="Arial" w:hAnsi="Arial" w:cs="Arial"/>
          <w:spacing w:val="-10"/>
          <w:u w:val="single"/>
        </w:rPr>
        <w:t>Titulaire</w:t>
      </w:r>
      <w:r w:rsidR="00DA3869">
        <w:rPr>
          <w:rFonts w:ascii="Arial" w:hAnsi="Arial" w:cs="Times New Roman"/>
          <w:b/>
          <w:szCs w:val="24"/>
          <w:u w:val="single"/>
          <w:lang w:eastAsia="fr-FR"/>
        </w:rPr>
        <w:t xml:space="preserve"> ou mandataire</w:t>
      </w:r>
      <w:r w:rsidR="00DA3869">
        <w:rPr>
          <w:rFonts w:ascii="Arial" w:hAnsi="Arial" w:cs="Times New Roman"/>
          <w:b/>
          <w:szCs w:val="24"/>
          <w:lang w:eastAsia="fr-FR"/>
        </w:rPr>
        <w:t xml:space="preserve"> : </w:t>
      </w:r>
    </w:p>
    <w:p w:rsidR="00DA3869" w:rsidRDefault="00DA3869" w:rsidP="00DA3869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</w:pPr>
      <w:r>
        <w:t>Je renonce au bénéfice de l'avance :</w:t>
      </w:r>
      <w:r>
        <w:tab/>
      </w:r>
      <w:r>
        <w:tab/>
      </w:r>
      <w:r>
        <w:tab/>
      </w:r>
      <w:r>
        <w:tab/>
      </w: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684DF2">
        <w:fldChar w:fldCharType="separate"/>
      </w:r>
      <w:r>
        <w:fldChar w:fldCharType="end"/>
      </w:r>
      <w:r>
        <w:tab/>
        <w:t>Non</w:t>
      </w:r>
      <w:r>
        <w:tab/>
      </w:r>
      <w:r>
        <w:tab/>
      </w: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684DF2">
        <w:fldChar w:fldCharType="separate"/>
      </w:r>
      <w:r>
        <w:fldChar w:fldCharType="end"/>
      </w:r>
      <w:r>
        <w:tab/>
        <w:t>Oui</w:t>
      </w:r>
    </w:p>
    <w:p w:rsidR="00DA3869" w:rsidRDefault="00DA3869" w:rsidP="00DA3869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i/>
          <w:sz w:val="18"/>
          <w:szCs w:val="18"/>
        </w:rPr>
      </w:pPr>
    </w:p>
    <w:p w:rsidR="00DA3869" w:rsidRDefault="00DA3869" w:rsidP="00DA386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:rsidR="00DA3869" w:rsidRDefault="00D117E3" w:rsidP="00DA3869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lang w:eastAsia="fr-FR"/>
        </w:rPr>
      </w:pPr>
      <w:proofErr w:type="gramStart"/>
      <w:r w:rsidRPr="00DC7BA9">
        <w:rPr>
          <w:rFonts w:ascii="Wingdings" w:eastAsia="Wingdings" w:hAnsi="Wingdings" w:cs="Wingdings"/>
          <w:b/>
          <w:color w:val="000066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</w:t>
      </w:r>
      <w:r w:rsidR="00DA3869">
        <w:rPr>
          <w:rFonts w:ascii="Arial" w:eastAsia="Arial" w:hAnsi="Arial" w:cs="Arial"/>
          <w:spacing w:val="-10"/>
          <w:u w:val="single"/>
        </w:rPr>
        <w:t xml:space="preserve"> 2</w:t>
      </w:r>
      <w:proofErr w:type="gramEnd"/>
      <w:r w:rsidR="00DA3869">
        <w:rPr>
          <w:rFonts w:ascii="Arial" w:hAnsi="Arial" w:cs="Arial"/>
          <w:b/>
          <w:u w:val="single"/>
          <w:vertAlign w:val="superscript"/>
          <w:lang w:eastAsia="fr-FR"/>
        </w:rPr>
        <w:t>ème</w:t>
      </w:r>
      <w:r w:rsidR="00DA3869">
        <w:rPr>
          <w:rFonts w:ascii="Arial" w:hAnsi="Arial" w:cs="Arial"/>
          <w:b/>
          <w:u w:val="single"/>
          <w:lang w:eastAsia="fr-FR"/>
        </w:rPr>
        <w:t xml:space="preserve"> contractant</w:t>
      </w:r>
      <w:r w:rsidR="00DA3869">
        <w:rPr>
          <w:rFonts w:ascii="Arial" w:hAnsi="Arial" w:cs="Arial"/>
          <w:lang w:eastAsia="fr-FR"/>
        </w:rPr>
        <w:t> </w:t>
      </w:r>
      <w:r w:rsidR="00DA3869">
        <w:rPr>
          <w:rFonts w:ascii="Arial" w:hAnsi="Arial" w:cs="Arial"/>
          <w:bCs/>
          <w:i/>
          <w:lang w:eastAsia="fr-FR"/>
        </w:rPr>
        <w:t>(</w:t>
      </w:r>
      <w:r w:rsidR="00DA3869">
        <w:rPr>
          <w:rFonts w:ascii="Arial" w:hAnsi="Arial" w:cs="Arial"/>
          <w:bCs/>
          <w:i/>
          <w:iCs/>
          <w:sz w:val="16"/>
          <w:szCs w:val="16"/>
          <w:lang w:eastAsia="fr-FR"/>
        </w:rPr>
        <w:t>répéter autant de fois que de cotraitants</w:t>
      </w:r>
      <w:r w:rsidR="00DA3869">
        <w:rPr>
          <w:rFonts w:ascii="Arial" w:hAnsi="Arial" w:cs="Arial"/>
          <w:i/>
          <w:sz w:val="16"/>
          <w:szCs w:val="16"/>
          <w:lang w:eastAsia="fr-FR"/>
        </w:rPr>
        <w:t>)</w:t>
      </w:r>
      <w:r w:rsidR="00DA3869">
        <w:rPr>
          <w:rFonts w:ascii="Arial" w:hAnsi="Arial" w:cs="Arial"/>
          <w:b/>
          <w:bCs/>
          <w:lang w:eastAsia="fr-FR"/>
        </w:rPr>
        <w:t xml:space="preserve"> </w:t>
      </w:r>
      <w:r w:rsidR="00DA3869">
        <w:rPr>
          <w:rFonts w:ascii="Arial" w:hAnsi="Arial" w:cs="Arial"/>
          <w:lang w:eastAsia="fr-FR"/>
        </w:rPr>
        <w:t>:</w:t>
      </w:r>
    </w:p>
    <w:p w:rsidR="00DA3869" w:rsidRDefault="00DA3869" w:rsidP="00DA3869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</w:pPr>
    </w:p>
    <w:p w:rsidR="00DA3869" w:rsidRDefault="00DA3869" w:rsidP="00DA3869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</w:pPr>
      <w:r>
        <w:t>Je renonce au bénéfice de l'avance :</w:t>
      </w:r>
      <w:r>
        <w:tab/>
      </w:r>
      <w:r>
        <w:tab/>
      </w:r>
      <w:r>
        <w:tab/>
      </w:r>
      <w:r>
        <w:tab/>
      </w: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684DF2">
        <w:fldChar w:fldCharType="separate"/>
      </w:r>
      <w:r>
        <w:fldChar w:fldCharType="end"/>
      </w:r>
      <w:r>
        <w:tab/>
        <w:t>Non</w:t>
      </w:r>
      <w:r>
        <w:tab/>
      </w:r>
      <w:r>
        <w:tab/>
      </w: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684DF2">
        <w:fldChar w:fldCharType="separate"/>
      </w:r>
      <w:r>
        <w:fldChar w:fldCharType="end"/>
      </w:r>
      <w:r>
        <w:tab/>
        <w:t>Oui</w:t>
      </w:r>
    </w:p>
    <w:p w:rsidR="00DA3869" w:rsidRDefault="00DA3869" w:rsidP="00DA3869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i/>
          <w:sz w:val="18"/>
          <w:szCs w:val="18"/>
        </w:rPr>
      </w:pPr>
    </w:p>
    <w:p w:rsidR="00DA3869" w:rsidRDefault="00DA3869" w:rsidP="00DA3869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:rsidR="00DA3869" w:rsidRDefault="00D117E3" w:rsidP="00DA3869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lang w:eastAsia="fr-FR"/>
        </w:rPr>
      </w:pPr>
      <w:r w:rsidRPr="00DC7BA9">
        <w:rPr>
          <w:rFonts w:ascii="Wingdings" w:eastAsia="Wingdings" w:hAnsi="Wingdings" w:cs="Wingdings"/>
          <w:b/>
          <w:color w:val="000066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</w:t>
      </w:r>
      <w:r w:rsidR="00DA3869">
        <w:rPr>
          <w:rFonts w:ascii="Arial" w:eastAsia="Arial" w:hAnsi="Arial" w:cs="Arial"/>
          <w:spacing w:val="-10"/>
          <w:u w:val="single"/>
        </w:rPr>
        <w:t>3</w:t>
      </w:r>
      <w:r w:rsidR="00DA3869">
        <w:rPr>
          <w:rFonts w:ascii="Arial" w:hAnsi="Arial" w:cs="Arial"/>
          <w:b/>
          <w:u w:val="single"/>
          <w:vertAlign w:val="superscript"/>
          <w:lang w:eastAsia="fr-FR"/>
        </w:rPr>
        <w:t>ème</w:t>
      </w:r>
      <w:r w:rsidR="00DA3869">
        <w:rPr>
          <w:rFonts w:ascii="Arial" w:hAnsi="Arial" w:cs="Arial"/>
          <w:b/>
          <w:u w:val="single"/>
          <w:lang w:eastAsia="fr-FR"/>
        </w:rPr>
        <w:t xml:space="preserve"> contractant</w:t>
      </w:r>
      <w:r w:rsidR="00DA3869">
        <w:rPr>
          <w:rFonts w:ascii="Arial" w:hAnsi="Arial" w:cs="Arial"/>
          <w:lang w:eastAsia="fr-FR"/>
        </w:rPr>
        <w:t> </w:t>
      </w:r>
      <w:r w:rsidR="00DA3869">
        <w:rPr>
          <w:rFonts w:ascii="Arial" w:hAnsi="Arial" w:cs="Arial"/>
          <w:bCs/>
          <w:i/>
          <w:lang w:eastAsia="fr-FR"/>
        </w:rPr>
        <w:t>(</w:t>
      </w:r>
      <w:r w:rsidR="00DA3869">
        <w:rPr>
          <w:rFonts w:ascii="Arial" w:hAnsi="Arial" w:cs="Arial"/>
          <w:bCs/>
          <w:i/>
          <w:iCs/>
          <w:sz w:val="16"/>
          <w:szCs w:val="16"/>
          <w:lang w:eastAsia="fr-FR"/>
        </w:rPr>
        <w:t>répéter autant de fois que de cotraitants</w:t>
      </w:r>
      <w:r w:rsidR="00DA3869">
        <w:rPr>
          <w:rFonts w:ascii="Arial" w:hAnsi="Arial" w:cs="Arial"/>
          <w:i/>
          <w:sz w:val="16"/>
          <w:szCs w:val="16"/>
          <w:lang w:eastAsia="fr-FR"/>
        </w:rPr>
        <w:t>)</w:t>
      </w:r>
      <w:r w:rsidR="00DA3869">
        <w:rPr>
          <w:rFonts w:ascii="Arial" w:hAnsi="Arial" w:cs="Arial"/>
          <w:b/>
          <w:bCs/>
          <w:lang w:eastAsia="fr-FR"/>
        </w:rPr>
        <w:t xml:space="preserve"> </w:t>
      </w:r>
      <w:r w:rsidR="00DA3869">
        <w:rPr>
          <w:rFonts w:ascii="Arial" w:hAnsi="Arial" w:cs="Arial"/>
          <w:lang w:eastAsia="fr-FR"/>
        </w:rPr>
        <w:t>:</w:t>
      </w:r>
    </w:p>
    <w:p w:rsidR="00DA3869" w:rsidRDefault="00DA3869" w:rsidP="00DA3869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</w:pPr>
    </w:p>
    <w:p w:rsidR="00DA3869" w:rsidRDefault="00DA3869" w:rsidP="00DA3869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i/>
          <w:sz w:val="18"/>
          <w:szCs w:val="18"/>
        </w:rPr>
      </w:pPr>
      <w:r>
        <w:t>Je renonce au bénéfice de l'avance :</w:t>
      </w:r>
      <w:r>
        <w:tab/>
      </w:r>
      <w:r>
        <w:tab/>
      </w:r>
      <w:r>
        <w:tab/>
      </w:r>
      <w:r>
        <w:tab/>
      </w: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684DF2">
        <w:fldChar w:fldCharType="separate"/>
      </w:r>
      <w:r>
        <w:fldChar w:fldCharType="end"/>
      </w:r>
      <w:r>
        <w:tab/>
        <w:t>Non</w:t>
      </w:r>
      <w:r>
        <w:tab/>
      </w:r>
      <w:r>
        <w:tab/>
      </w: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684DF2">
        <w:fldChar w:fldCharType="separate"/>
      </w:r>
      <w:r>
        <w:fldChar w:fldCharType="end"/>
      </w:r>
      <w:r>
        <w:tab/>
        <w:t>Oui</w:t>
      </w:r>
    </w:p>
    <w:p w:rsidR="00004C4A" w:rsidRDefault="00004C4A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:rsidR="00D70055" w:rsidRDefault="00D70055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:rsidR="009B1CD0" w:rsidRPr="00BA0372" w:rsidRDefault="009B1CD0" w:rsidP="009B45B9">
      <w:pPr>
        <w:pStyle w:val="Titre4"/>
        <w:tabs>
          <w:tab w:val="clear" w:pos="4111"/>
          <w:tab w:val="left" w:pos="426"/>
          <w:tab w:val="left" w:pos="851"/>
        </w:tabs>
      </w:pPr>
      <w:r w:rsidRPr="00BA0372">
        <w:rPr>
          <w:sz w:val="22"/>
          <w:szCs w:val="22"/>
        </w:rPr>
        <w:t>B</w:t>
      </w:r>
      <w:r w:rsidR="00A84457" w:rsidRPr="00BA0372">
        <w:rPr>
          <w:sz w:val="22"/>
          <w:szCs w:val="22"/>
        </w:rPr>
        <w:t>5</w:t>
      </w:r>
      <w:r w:rsidRPr="00BA0372">
        <w:rPr>
          <w:sz w:val="22"/>
          <w:szCs w:val="22"/>
        </w:rPr>
        <w:t xml:space="preserve"> -</w:t>
      </w:r>
      <w:r w:rsidRPr="00BA0372">
        <w:rPr>
          <w:b w:val="0"/>
          <w:sz w:val="22"/>
          <w:szCs w:val="22"/>
        </w:rPr>
        <w:t xml:space="preserve"> </w:t>
      </w:r>
      <w:r w:rsidRPr="00BA0372">
        <w:rPr>
          <w:sz w:val="22"/>
          <w:szCs w:val="22"/>
        </w:rPr>
        <w:t xml:space="preserve">Durée </w:t>
      </w:r>
      <w:r w:rsidR="00184CC1" w:rsidRPr="00BA0372">
        <w:rPr>
          <w:sz w:val="22"/>
          <w:szCs w:val="22"/>
        </w:rPr>
        <w:t>de l’accord-cadre</w:t>
      </w:r>
    </w:p>
    <w:p w:rsidR="00FF75C2" w:rsidRPr="00BA0372" w:rsidRDefault="00FF75C2" w:rsidP="009B45B9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:rsidR="00256A7C" w:rsidRPr="00BA0372" w:rsidRDefault="00256A7C" w:rsidP="00256A7C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  <w:r w:rsidRPr="00BA0372">
        <w:rPr>
          <w:rFonts w:ascii="Arial" w:hAnsi="Arial" w:cs="Arial"/>
        </w:rPr>
        <w:t>Le marché est conclu pour une durée ferme d’un (1) an à compter de sa date de notification.</w:t>
      </w:r>
    </w:p>
    <w:p w:rsidR="00256A7C" w:rsidRPr="00BA0372" w:rsidRDefault="00256A7C" w:rsidP="00256A7C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:rsidR="00DD020F" w:rsidRDefault="00256A7C" w:rsidP="00256A7C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  <w:r w:rsidRPr="00BA0372">
        <w:rPr>
          <w:rFonts w:ascii="Arial" w:hAnsi="Arial" w:cs="Arial"/>
        </w:rPr>
        <w:t>Il est reconductible trois (3) fois pour une durée d’un (1) an, par tacite reconduction. La durée maximum de l’accord-cadre est donc de quatre (4) ans, reconductions éventuelles incluses.</w:t>
      </w:r>
    </w:p>
    <w:p w:rsidR="00DD020F" w:rsidRPr="00DC3FA6" w:rsidRDefault="00DD020F" w:rsidP="00153560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i/>
          <w:sz w:val="18"/>
          <w:szCs w:val="18"/>
        </w:rPr>
      </w:pPr>
    </w:p>
    <w:p w:rsidR="00153560" w:rsidRDefault="00153560" w:rsidP="002568C0">
      <w:pPr>
        <w:tabs>
          <w:tab w:val="left" w:pos="426"/>
          <w:tab w:val="left" w:pos="851"/>
        </w:tabs>
        <w:spacing w:before="120"/>
        <w:jc w:val="both"/>
        <w:rPr>
          <w:rFonts w:ascii="Arial" w:hAnsi="Arial" w:cs="Arial"/>
          <w:b/>
        </w:rPr>
      </w:pPr>
    </w:p>
    <w:tbl>
      <w:tblPr>
        <w:tblW w:w="0" w:type="auto"/>
        <w:shd w:val="clear" w:color="auto" w:fill="000066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9B1CD0" w:rsidTr="00DC7BA9">
        <w:tc>
          <w:tcPr>
            <w:tcW w:w="10419" w:type="dxa"/>
            <w:shd w:val="clear" w:color="auto" w:fill="000066"/>
          </w:tcPr>
          <w:p w:rsidR="009B1CD0" w:rsidRDefault="009B1CD0" w:rsidP="00C630AD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 - Signature </w:t>
            </w:r>
            <w:r w:rsidR="0066072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du marché </w:t>
            </w:r>
            <w:r w:rsidR="00FE48C9">
              <w:rPr>
                <w:rFonts w:ascii="Arial" w:hAnsi="Arial" w:cs="Arial"/>
                <w:b/>
                <w:bCs/>
                <w:sz w:val="22"/>
                <w:szCs w:val="22"/>
              </w:rPr>
              <w:t>public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par le </w:t>
            </w:r>
            <w:r w:rsidR="00036500">
              <w:rPr>
                <w:rFonts w:ascii="Arial" w:hAnsi="Arial" w:cs="Arial"/>
                <w:b/>
                <w:bCs/>
                <w:sz w:val="22"/>
                <w:szCs w:val="22"/>
              </w:rPr>
              <w:t>titulaire individuel ou</w:t>
            </w:r>
            <w:r w:rsidR="00354C04">
              <w:rPr>
                <w:rFonts w:ascii="Arial" w:hAnsi="Arial" w:cs="Arial"/>
                <w:b/>
                <w:bCs/>
                <w:sz w:val="22"/>
                <w:szCs w:val="22"/>
              </w:rPr>
              <w:t>, en cas groupement, le mandataire dûment habilité ou</w:t>
            </w:r>
            <w:r w:rsidR="0003650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chaque membre du groupement</w:t>
            </w:r>
          </w:p>
        </w:tc>
      </w:tr>
    </w:tbl>
    <w:p w:rsidR="005824AE" w:rsidRDefault="005824AE" w:rsidP="006C4338">
      <w:pPr>
        <w:tabs>
          <w:tab w:val="left" w:pos="851"/>
        </w:tabs>
        <w:jc w:val="both"/>
      </w:pPr>
    </w:p>
    <w:p w:rsidR="00FF75C2" w:rsidRDefault="00FF75C2" w:rsidP="006C4338">
      <w:pPr>
        <w:tabs>
          <w:tab w:val="left" w:pos="851"/>
        </w:tabs>
        <w:jc w:val="both"/>
      </w:pPr>
    </w:p>
    <w:p w:rsidR="00332B12" w:rsidRDefault="00332B12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sz w:val="22"/>
          <w:szCs w:val="22"/>
        </w:rPr>
        <w:t xml:space="preserve">C1 – Signature du marché </w:t>
      </w:r>
      <w:r w:rsidR="00FE48C9">
        <w:rPr>
          <w:rFonts w:ascii="Arial" w:hAnsi="Arial" w:cs="Arial"/>
          <w:b/>
          <w:sz w:val="22"/>
          <w:szCs w:val="22"/>
        </w:rPr>
        <w:t>public</w:t>
      </w:r>
      <w:r>
        <w:rPr>
          <w:rFonts w:ascii="Arial" w:hAnsi="Arial" w:cs="Arial"/>
          <w:b/>
          <w:sz w:val="22"/>
          <w:szCs w:val="22"/>
        </w:rPr>
        <w:t xml:space="preserve"> par le titulaire individuel :</w:t>
      </w:r>
    </w:p>
    <w:p w:rsidR="00332B12" w:rsidRDefault="00332B12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32"/>
        <w:gridCol w:w="2687"/>
        <w:gridCol w:w="3048"/>
      </w:tblGrid>
      <w:tr w:rsidR="00332B12" w:rsidTr="004E2609">
        <w:trPr>
          <w:trHeight w:val="206"/>
        </w:trPr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Nom, prénom et qualité</w:t>
            </w:r>
          </w:p>
          <w:p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du signataire (*)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332B12" w:rsidTr="004E2609">
        <w:trPr>
          <w:trHeight w:val="455"/>
        </w:trPr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048C6" w:rsidRDefault="00F048C6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  <w:p w:rsidR="00F048C6" w:rsidRDefault="00F048C6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  <w:p w:rsidR="00F048C6" w:rsidRDefault="00F048C6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  <w:p w:rsidR="00F048C6" w:rsidRDefault="00F048C6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  <w:p w:rsidR="00F048C6" w:rsidRDefault="00F048C6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  <w:p w:rsidR="00F048C6" w:rsidRDefault="00F048C6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  <w:p w:rsidR="00F048C6" w:rsidRDefault="00F048C6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  <w:p w:rsidR="00F048C6" w:rsidRDefault="00F048C6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  <w:p w:rsidR="00F048C6" w:rsidRDefault="00F048C6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  <w:p w:rsidR="00F048C6" w:rsidRDefault="00F048C6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:rsidR="00CE19DB" w:rsidRDefault="002904AF" w:rsidP="00FF75C2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(*) Le signataire doit avoir le pouvoir d’engager la personne qu’il représente.</w:t>
      </w:r>
    </w:p>
    <w:p w:rsidR="001749EC" w:rsidRDefault="001749EC" w:rsidP="00FF75C2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p w:rsidR="001749EC" w:rsidRDefault="001749EC" w:rsidP="00FF75C2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p w:rsidR="001749EC" w:rsidRDefault="001749EC" w:rsidP="00FF75C2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p w:rsidR="00FF75C2" w:rsidRPr="00FF75C2" w:rsidRDefault="00FF75C2" w:rsidP="00FF75C2">
      <w:pPr>
        <w:tabs>
          <w:tab w:val="left" w:pos="851"/>
        </w:tabs>
        <w:jc w:val="both"/>
        <w:rPr>
          <w:rFonts w:ascii="Arial" w:hAnsi="Arial" w:cs="Arial"/>
        </w:rPr>
      </w:pPr>
    </w:p>
    <w:p w:rsidR="00A84457" w:rsidRDefault="00A84457" w:rsidP="00A84457">
      <w:pPr>
        <w:pStyle w:val="fcase1ertab"/>
        <w:tabs>
          <w:tab w:val="left" w:pos="851"/>
        </w:tabs>
        <w:ind w:left="0" w:firstLine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sz w:val="22"/>
          <w:szCs w:val="22"/>
        </w:rPr>
        <w:t>C2 – Signature du marché public en cas de groupement :</w:t>
      </w:r>
    </w:p>
    <w:p w:rsidR="00A84457" w:rsidRDefault="00A84457" w:rsidP="00A84457">
      <w:pPr>
        <w:tabs>
          <w:tab w:val="left" w:pos="851"/>
        </w:tabs>
        <w:jc w:val="both"/>
      </w:pPr>
    </w:p>
    <w:p w:rsidR="00A84457" w:rsidRDefault="00A84457" w:rsidP="00A84457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 xml:space="preserve">Les membres du groupement d’opérateurs économiques désignent le mandataire suivant </w:t>
      </w:r>
      <w:r>
        <w:rPr>
          <w:rFonts w:ascii="Arial" w:hAnsi="Arial" w:cs="Arial"/>
          <w:i/>
          <w:sz w:val="18"/>
          <w:szCs w:val="18"/>
        </w:rPr>
        <w:t>(</w:t>
      </w:r>
      <w:hyperlink r:id="rId14" w:history="1">
        <w:r>
          <w:rPr>
            <w:rStyle w:val="Lienhypertexte"/>
            <w:rFonts w:cs="Arial"/>
            <w:i/>
            <w:sz w:val="18"/>
            <w:szCs w:val="18"/>
          </w:rPr>
          <w:t>article R. 2142-23</w:t>
        </w:r>
      </w:hyperlink>
      <w:r>
        <w:rPr>
          <w:rFonts w:ascii="Arial" w:hAnsi="Arial" w:cs="Arial"/>
          <w:i/>
          <w:sz w:val="18"/>
          <w:szCs w:val="18"/>
        </w:rPr>
        <w:t xml:space="preserve"> ou </w:t>
      </w:r>
      <w:hyperlink r:id="rId15" w:history="1">
        <w:r>
          <w:rPr>
            <w:rStyle w:val="Lienhypertexte"/>
            <w:rFonts w:cs="Arial"/>
            <w:i/>
            <w:sz w:val="18"/>
            <w:szCs w:val="18"/>
          </w:rPr>
          <w:t>article R. 2342-12</w:t>
        </w:r>
      </w:hyperlink>
      <w:r>
        <w:rPr>
          <w:rFonts w:ascii="Arial" w:hAnsi="Arial" w:cs="Arial"/>
          <w:i/>
          <w:sz w:val="18"/>
          <w:szCs w:val="18"/>
        </w:rPr>
        <w:t xml:space="preserve"> du code de la commande publique) </w:t>
      </w:r>
      <w:r>
        <w:rPr>
          <w:rFonts w:ascii="Arial" w:hAnsi="Arial" w:cs="Arial"/>
          <w:sz w:val="18"/>
          <w:szCs w:val="18"/>
        </w:rPr>
        <w:t>:</w:t>
      </w:r>
    </w:p>
    <w:p w:rsidR="00A84457" w:rsidRDefault="00A84457" w:rsidP="00A84457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:rsidR="00A84457" w:rsidRDefault="00A84457" w:rsidP="00A84457">
      <w:pPr>
        <w:tabs>
          <w:tab w:val="left" w:pos="851"/>
        </w:tabs>
        <w:rPr>
          <w:rFonts w:ascii="Arial" w:hAnsi="Arial" w:cs="Arial"/>
        </w:rPr>
      </w:pPr>
    </w:p>
    <w:p w:rsidR="00A84457" w:rsidRDefault="00A84457" w:rsidP="00A84457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En cas de groupement conjoint, le mandataire du groupement est :</w:t>
      </w:r>
    </w:p>
    <w:p w:rsidR="00A84457" w:rsidRDefault="00A84457" w:rsidP="00A84457">
      <w:pPr>
        <w:pStyle w:val="fcase1ertab"/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iCs/>
          <w:sz w:val="18"/>
          <w:szCs w:val="18"/>
        </w:rPr>
        <w:t>(Cocher la case correspondante.)</w:t>
      </w:r>
    </w:p>
    <w:p w:rsidR="00A84457" w:rsidRDefault="00A84457" w:rsidP="00A84457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684DF2">
        <w:fldChar w:fldCharType="separate"/>
      </w:r>
      <w:r>
        <w:fldChar w:fldCharType="end"/>
      </w: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</w:rPr>
        <w:t>conjoint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OU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684DF2">
        <w:fldChar w:fldCharType="separate"/>
      </w:r>
      <w:r>
        <w:fldChar w:fldCharType="end"/>
      </w:r>
      <w:r>
        <w:rPr>
          <w:rFonts w:ascii="Arial" w:hAnsi="Arial" w:cs="Arial"/>
          <w:iCs/>
        </w:rPr>
        <w:t xml:space="preserve"> </w:t>
      </w:r>
      <w:r>
        <w:rPr>
          <w:rFonts w:ascii="Arial" w:hAnsi="Arial" w:cs="Arial"/>
        </w:rPr>
        <w:t>solidaire</w:t>
      </w:r>
    </w:p>
    <w:p w:rsidR="00A84457" w:rsidRDefault="00A84457" w:rsidP="00A84457">
      <w:pPr>
        <w:tabs>
          <w:tab w:val="left" w:pos="851"/>
        </w:tabs>
        <w:rPr>
          <w:rFonts w:ascii="Arial" w:hAnsi="Arial" w:cs="Arial"/>
        </w:rPr>
      </w:pPr>
    </w:p>
    <w:p w:rsidR="00A84457" w:rsidRDefault="00A84457" w:rsidP="00A84457">
      <w:pPr>
        <w:tabs>
          <w:tab w:val="left" w:pos="851"/>
        </w:tabs>
        <w:rPr>
          <w:rFonts w:ascii="Arial" w:hAnsi="Arial" w:cs="Arial"/>
        </w:rPr>
      </w:pPr>
    </w:p>
    <w:p w:rsidR="00A84457" w:rsidRDefault="00A84457" w:rsidP="00A84457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684DF2">
        <w:fldChar w:fldCharType="separate"/>
      </w:r>
      <w:r>
        <w:fldChar w:fldCharType="end"/>
      </w:r>
      <w:r>
        <w:t xml:space="preserve"> </w:t>
      </w:r>
      <w:r>
        <w:rPr>
          <w:rFonts w:ascii="Arial" w:hAnsi="Arial" w:cs="Arial"/>
        </w:rPr>
        <w:t>Les membres du groupement ont donné mandat au mandataire, qui signe le présent acte d’engagement :</w:t>
      </w:r>
    </w:p>
    <w:p w:rsidR="00A84457" w:rsidRDefault="00A84457" w:rsidP="00A84457">
      <w:p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>(Cocher la ou les cases correspondantes.)</w:t>
      </w:r>
    </w:p>
    <w:p w:rsidR="00A84457" w:rsidRDefault="00A84457" w:rsidP="00A84457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:rsidR="00A84457" w:rsidRDefault="00A84457" w:rsidP="00A84457">
      <w:pPr>
        <w:tabs>
          <w:tab w:val="left" w:pos="851"/>
        </w:tabs>
        <w:ind w:left="1695" w:hanging="1695"/>
        <w:rPr>
          <w:rFonts w:ascii="Arial" w:hAnsi="Arial" w:cs="Arial"/>
        </w:rPr>
      </w:pP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684DF2">
        <w:fldChar w:fldCharType="separate"/>
      </w:r>
      <w:r>
        <w:fldChar w:fldCharType="end"/>
      </w:r>
      <w:r>
        <w:tab/>
      </w:r>
      <w:proofErr w:type="gramStart"/>
      <w:r>
        <w:rPr>
          <w:rFonts w:ascii="Arial" w:hAnsi="Arial" w:cs="Arial"/>
        </w:rPr>
        <w:t>pour</w:t>
      </w:r>
      <w:proofErr w:type="gramEnd"/>
      <w:r>
        <w:rPr>
          <w:rFonts w:ascii="Arial" w:hAnsi="Arial" w:cs="Arial"/>
        </w:rPr>
        <w:t xml:space="preserve"> signer le présent acte d’engagement en leur nom et pour leur compte, pour les représenter vis-à-vis de l’acheteur et pour coordonner l’ensemble des prestations ;</w:t>
      </w:r>
    </w:p>
    <w:p w:rsidR="00A84457" w:rsidRDefault="00A84457" w:rsidP="00A84457">
      <w:pPr>
        <w:tabs>
          <w:tab w:val="left" w:pos="851"/>
        </w:tabs>
        <w:rPr>
          <w:rFonts w:ascii="Arial" w:hAnsi="Arial" w:cs="Arial"/>
        </w:rPr>
      </w:pPr>
    </w:p>
    <w:p w:rsidR="00A84457" w:rsidRDefault="00A84457" w:rsidP="00A84457">
      <w:pPr>
        <w:tabs>
          <w:tab w:val="left" w:pos="851"/>
        </w:tabs>
        <w:ind w:left="1701" w:hanging="850"/>
        <w:jc w:val="both"/>
        <w:rPr>
          <w:rFonts w:ascii="Arial" w:hAnsi="Arial" w:cs="Arial"/>
          <w:iCs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684DF2">
        <w:fldChar w:fldCharType="separate"/>
      </w:r>
      <w:r>
        <w:fldChar w:fldCharType="end"/>
      </w:r>
      <w:r>
        <w:tab/>
      </w:r>
      <w:proofErr w:type="gramStart"/>
      <w:r>
        <w:rPr>
          <w:rFonts w:ascii="Arial" w:hAnsi="Arial" w:cs="Arial"/>
        </w:rPr>
        <w:t>pour</w:t>
      </w:r>
      <w:proofErr w:type="gramEnd"/>
      <w:r>
        <w:rPr>
          <w:rFonts w:ascii="Arial" w:hAnsi="Arial" w:cs="Arial"/>
        </w:rPr>
        <w:t xml:space="preserve"> signer, en leur nom et pour leur compte, les modifications ultérieures du marché public ;</w:t>
      </w:r>
    </w:p>
    <w:p w:rsidR="00A84457" w:rsidRDefault="00A84457" w:rsidP="00A84457">
      <w:pPr>
        <w:tabs>
          <w:tab w:val="left" w:pos="851"/>
        </w:tabs>
        <w:ind w:left="1701"/>
        <w:rPr>
          <w:rFonts w:ascii="Arial" w:hAnsi="Arial" w:cs="Arial"/>
        </w:rPr>
      </w:pPr>
    </w:p>
    <w:p w:rsidR="00A84457" w:rsidRDefault="00A84457" w:rsidP="00A84457">
      <w:pPr>
        <w:tabs>
          <w:tab w:val="left" w:pos="851"/>
        </w:tabs>
        <w:rPr>
          <w:rFonts w:ascii="Arial" w:hAnsi="Arial" w:cs="Arial"/>
          <w:iCs/>
        </w:rPr>
      </w:pPr>
    </w:p>
    <w:p w:rsidR="00A84457" w:rsidRDefault="00A84457" w:rsidP="00A84457">
      <w:pPr>
        <w:tabs>
          <w:tab w:val="left" w:pos="851"/>
        </w:tabs>
        <w:ind w:left="1134" w:hanging="850"/>
        <w:rPr>
          <w:rFonts w:ascii="Arial" w:hAnsi="Arial" w:cs="Arial"/>
        </w:rPr>
      </w:pP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684DF2">
        <w:fldChar w:fldCharType="separate"/>
      </w:r>
      <w:r>
        <w:fldChar w:fldCharType="end"/>
      </w: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ont</w:t>
      </w:r>
      <w:proofErr w:type="gramEnd"/>
      <w:r>
        <w:rPr>
          <w:rFonts w:ascii="Arial" w:hAnsi="Arial" w:cs="Arial"/>
        </w:rPr>
        <w:t xml:space="preserve"> donné mandat au mandataire dans les conditions définies par les pouvoirs joints en annexe.</w:t>
      </w:r>
    </w:p>
    <w:p w:rsidR="00A84457" w:rsidRDefault="00A84457" w:rsidP="00A84457">
      <w:pPr>
        <w:tabs>
          <w:tab w:val="left" w:pos="851"/>
        </w:tabs>
        <w:ind w:left="1701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</w:t>
      </w:r>
      <w:proofErr w:type="gramStart"/>
      <w:r>
        <w:rPr>
          <w:rFonts w:ascii="Arial" w:hAnsi="Arial" w:cs="Arial"/>
          <w:i/>
          <w:sz w:val="18"/>
          <w:szCs w:val="18"/>
        </w:rPr>
        <w:t>hors</w:t>
      </w:r>
      <w:proofErr w:type="gramEnd"/>
      <w:r>
        <w:rPr>
          <w:rFonts w:ascii="Arial" w:hAnsi="Arial" w:cs="Arial"/>
          <w:i/>
          <w:sz w:val="18"/>
          <w:szCs w:val="18"/>
        </w:rPr>
        <w:t xml:space="preserve"> cas des marchés de défense ou de sécurité dans lequel ces documents ont déjà été fournis).</w:t>
      </w:r>
    </w:p>
    <w:p w:rsidR="00A84457" w:rsidRDefault="00A84457" w:rsidP="00A84457">
      <w:pPr>
        <w:tabs>
          <w:tab w:val="left" w:pos="851"/>
        </w:tabs>
        <w:ind w:left="1134" w:hanging="850"/>
        <w:rPr>
          <w:rFonts w:ascii="Arial" w:hAnsi="Arial" w:cs="Arial"/>
          <w:i/>
          <w:sz w:val="18"/>
          <w:szCs w:val="18"/>
        </w:rPr>
      </w:pPr>
    </w:p>
    <w:p w:rsidR="00A84457" w:rsidRDefault="00A84457" w:rsidP="00A84457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:rsidR="00A84457" w:rsidRDefault="00A84457" w:rsidP="00A84457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684DF2">
        <w:fldChar w:fldCharType="separate"/>
      </w:r>
      <w:r>
        <w:fldChar w:fldCharType="end"/>
      </w:r>
      <w:r>
        <w:t xml:space="preserve"> </w:t>
      </w:r>
      <w:r>
        <w:rPr>
          <w:rFonts w:ascii="Arial" w:hAnsi="Arial" w:cs="Arial"/>
        </w:rPr>
        <w:t>Les membres du groupement, qui signent le présent acte d’engagement :</w:t>
      </w:r>
    </w:p>
    <w:p w:rsidR="00A84457" w:rsidRDefault="00A84457" w:rsidP="00A84457">
      <w:p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>(Cocher la case correspondante.)</w:t>
      </w:r>
    </w:p>
    <w:p w:rsidR="00A84457" w:rsidRDefault="00A84457" w:rsidP="00A84457">
      <w:pPr>
        <w:tabs>
          <w:tab w:val="left" w:pos="851"/>
        </w:tabs>
        <w:rPr>
          <w:rFonts w:ascii="Arial" w:hAnsi="Arial" w:cs="Arial"/>
        </w:rPr>
      </w:pPr>
    </w:p>
    <w:p w:rsidR="00A84457" w:rsidRDefault="00A84457" w:rsidP="00A84457">
      <w:pPr>
        <w:tabs>
          <w:tab w:val="left" w:pos="851"/>
        </w:tabs>
        <w:ind w:left="1701" w:hanging="850"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684DF2">
        <w:fldChar w:fldCharType="separate"/>
      </w:r>
      <w:r>
        <w:fldChar w:fldCharType="end"/>
      </w:r>
      <w:r>
        <w:tab/>
      </w:r>
      <w:proofErr w:type="gramStart"/>
      <w:r>
        <w:rPr>
          <w:rFonts w:ascii="Arial" w:hAnsi="Arial" w:cs="Arial"/>
        </w:rPr>
        <w:t>donnent</w:t>
      </w:r>
      <w:proofErr w:type="gramEnd"/>
      <w:r>
        <w:rPr>
          <w:rFonts w:ascii="Arial" w:hAnsi="Arial" w:cs="Arial"/>
        </w:rPr>
        <w:t xml:space="preserve"> mandat au mandataire, qui l’accepte, pour les représenter vis-à-vis de l’acheteur et pour coordonner l’ensemble des prestations ;</w:t>
      </w:r>
    </w:p>
    <w:p w:rsidR="00A84457" w:rsidRDefault="00A84457" w:rsidP="00A84457">
      <w:pPr>
        <w:tabs>
          <w:tab w:val="left" w:pos="851"/>
        </w:tabs>
        <w:ind w:left="1701" w:hanging="850"/>
        <w:jc w:val="both"/>
      </w:pPr>
    </w:p>
    <w:p w:rsidR="00A84457" w:rsidRDefault="00A84457" w:rsidP="00A84457">
      <w:pPr>
        <w:tabs>
          <w:tab w:val="left" w:pos="851"/>
        </w:tabs>
        <w:ind w:left="1701" w:hanging="850"/>
        <w:jc w:val="both"/>
        <w:rPr>
          <w:rFonts w:ascii="Arial" w:hAnsi="Arial" w:cs="Arial"/>
          <w:iCs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684DF2">
        <w:fldChar w:fldCharType="separate"/>
      </w:r>
      <w:r>
        <w:fldChar w:fldCharType="end"/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donnent</w:t>
      </w:r>
      <w:proofErr w:type="gramEnd"/>
      <w:r>
        <w:rPr>
          <w:rFonts w:ascii="Arial" w:hAnsi="Arial" w:cs="Arial"/>
        </w:rPr>
        <w:t xml:space="preserve"> mandat au mandataire, qui l’accepte, pour signer, en leur nom et pour leur compte, les modifications ultérieures du marché public ;</w:t>
      </w:r>
    </w:p>
    <w:p w:rsidR="00A84457" w:rsidRDefault="00A84457" w:rsidP="00A84457">
      <w:pPr>
        <w:tabs>
          <w:tab w:val="left" w:pos="851"/>
        </w:tabs>
        <w:rPr>
          <w:rFonts w:ascii="Arial" w:hAnsi="Arial" w:cs="Arial"/>
          <w:iCs/>
        </w:rPr>
      </w:pPr>
    </w:p>
    <w:p w:rsidR="00A84457" w:rsidRDefault="00A84457" w:rsidP="00A84457">
      <w:pPr>
        <w:tabs>
          <w:tab w:val="left" w:pos="851"/>
        </w:tabs>
        <w:ind w:left="1134" w:hanging="850"/>
        <w:rPr>
          <w:rFonts w:ascii="Arial" w:hAnsi="Arial" w:cs="Arial"/>
          <w:i/>
          <w:sz w:val="18"/>
          <w:szCs w:val="18"/>
        </w:rPr>
      </w:pP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684DF2">
        <w:fldChar w:fldCharType="separate"/>
      </w:r>
      <w:r>
        <w:fldChar w:fldCharType="end"/>
      </w: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donnent</w:t>
      </w:r>
      <w:proofErr w:type="gramEnd"/>
      <w:r>
        <w:rPr>
          <w:rFonts w:ascii="Arial" w:hAnsi="Arial" w:cs="Arial"/>
        </w:rPr>
        <w:t xml:space="preserve"> mandat au mandataire dans les conditions définies ci-dessous :</w:t>
      </w:r>
    </w:p>
    <w:p w:rsidR="00A84457" w:rsidRDefault="00A84457" w:rsidP="00A84457">
      <w:pPr>
        <w:tabs>
          <w:tab w:val="left" w:pos="851"/>
        </w:tabs>
        <w:ind w:left="1134" w:hanging="850"/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  <w:t>(Donner des précisions sur l’étendue du mandat.)</w:t>
      </w:r>
    </w:p>
    <w:p w:rsidR="00A84457" w:rsidRDefault="00A84457" w:rsidP="00A84457">
      <w:pPr>
        <w:tabs>
          <w:tab w:val="left" w:pos="851"/>
        </w:tabs>
        <w:rPr>
          <w:rFonts w:ascii="Arial" w:hAnsi="Arial" w:cs="Arial"/>
        </w:rPr>
      </w:pPr>
    </w:p>
    <w:tbl>
      <w:tblPr>
        <w:tblW w:w="10555" w:type="dxa"/>
        <w:tblInd w:w="-40" w:type="dxa"/>
        <w:tblLayout w:type="fixed"/>
        <w:tblLook w:val="04A0" w:firstRow="1" w:lastRow="0" w:firstColumn="1" w:lastColumn="0" w:noHBand="0" w:noVBand="1"/>
      </w:tblPr>
      <w:tblGrid>
        <w:gridCol w:w="4716"/>
        <w:gridCol w:w="2736"/>
        <w:gridCol w:w="3103"/>
      </w:tblGrid>
      <w:tr w:rsidR="00A84457" w:rsidTr="00384692">
        <w:trPr>
          <w:trHeight w:val="404"/>
        </w:trPr>
        <w:tc>
          <w:tcPr>
            <w:tcW w:w="4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84457" w:rsidRDefault="00A84457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Nom, prénom et qualité</w:t>
            </w:r>
          </w:p>
          <w:p w:rsidR="00A84457" w:rsidRDefault="00A84457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du signataire (*)</w:t>
            </w:r>
          </w:p>
        </w:tc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84457" w:rsidRDefault="00A84457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4457" w:rsidRDefault="00A84457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A84457" w:rsidTr="00384692">
        <w:trPr>
          <w:trHeight w:val="892"/>
        </w:trPr>
        <w:tc>
          <w:tcPr>
            <w:tcW w:w="471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CCFFFF"/>
          </w:tcPr>
          <w:p w:rsidR="00A84457" w:rsidRDefault="00A84457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CCFFFF"/>
          </w:tcPr>
          <w:p w:rsidR="00A84457" w:rsidRDefault="00A84457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CFFFF"/>
          </w:tcPr>
          <w:p w:rsidR="00A84457" w:rsidRDefault="00A84457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4457" w:rsidTr="00384692">
        <w:trPr>
          <w:trHeight w:val="892"/>
        </w:trPr>
        <w:tc>
          <w:tcPr>
            <w:tcW w:w="471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84457" w:rsidRDefault="00A84457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84457" w:rsidRDefault="00A84457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84457" w:rsidRDefault="00A84457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4457" w:rsidTr="00384692">
        <w:trPr>
          <w:trHeight w:val="892"/>
        </w:trPr>
        <w:tc>
          <w:tcPr>
            <w:tcW w:w="471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CCFFFF"/>
          </w:tcPr>
          <w:p w:rsidR="00A84457" w:rsidRDefault="00A84457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3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CCFFFF"/>
          </w:tcPr>
          <w:p w:rsidR="00A84457" w:rsidRDefault="00A84457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CFFFF"/>
          </w:tcPr>
          <w:p w:rsidR="00A84457" w:rsidRDefault="00A84457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4457" w:rsidTr="00384692">
        <w:trPr>
          <w:trHeight w:val="892"/>
        </w:trPr>
        <w:tc>
          <w:tcPr>
            <w:tcW w:w="471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84457" w:rsidRDefault="00A84457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84457" w:rsidRDefault="00A84457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84457" w:rsidRDefault="00A84457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4457" w:rsidTr="00384692">
        <w:trPr>
          <w:trHeight w:val="892"/>
        </w:trPr>
        <w:tc>
          <w:tcPr>
            <w:tcW w:w="47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FFFF"/>
          </w:tcPr>
          <w:p w:rsidR="00A84457" w:rsidRDefault="00A84457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FFFF"/>
          </w:tcPr>
          <w:p w:rsidR="00A84457" w:rsidRDefault="00A84457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A84457" w:rsidRDefault="00A84457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:rsidR="00CE19DB" w:rsidRDefault="00CE19DB" w:rsidP="00332B12">
      <w:pPr>
        <w:tabs>
          <w:tab w:val="left" w:pos="851"/>
        </w:tabs>
        <w:jc w:val="both"/>
        <w:rPr>
          <w:rFonts w:ascii="Arial" w:hAnsi="Arial" w:cs="Arial"/>
        </w:rPr>
      </w:pPr>
    </w:p>
    <w:p w:rsidR="001749EC" w:rsidRDefault="001749EC" w:rsidP="00332B12">
      <w:pPr>
        <w:tabs>
          <w:tab w:val="left" w:pos="851"/>
        </w:tabs>
        <w:jc w:val="both"/>
        <w:rPr>
          <w:rFonts w:ascii="Arial" w:hAnsi="Arial" w:cs="Arial"/>
        </w:rPr>
      </w:pPr>
    </w:p>
    <w:p w:rsidR="009B1CD0" w:rsidRDefault="009B1CD0" w:rsidP="006C4338">
      <w:pPr>
        <w:tabs>
          <w:tab w:val="left" w:pos="851"/>
        </w:tabs>
        <w:rPr>
          <w:rFonts w:ascii="Arial" w:hAnsi="Arial" w:cs="Arial"/>
        </w:rPr>
      </w:pPr>
    </w:p>
    <w:tbl>
      <w:tblPr>
        <w:tblW w:w="0" w:type="auto"/>
        <w:shd w:val="clear" w:color="auto" w:fill="000066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:rsidRPr="00DC7BA9" w:rsidTr="00DC7BA9">
        <w:tc>
          <w:tcPr>
            <w:tcW w:w="10277" w:type="dxa"/>
            <w:shd w:val="clear" w:color="auto" w:fill="000066"/>
          </w:tcPr>
          <w:p w:rsidR="009B1CD0" w:rsidRPr="00DC7BA9" w:rsidRDefault="008B2A38" w:rsidP="00DC7BA9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7BA9">
              <w:rPr>
                <w:rFonts w:ascii="Arial" w:hAnsi="Arial" w:cs="Arial"/>
                <w:b/>
                <w:bCs/>
                <w:sz w:val="22"/>
                <w:szCs w:val="22"/>
              </w:rPr>
              <w:br w:type="page"/>
            </w:r>
            <w:r w:rsidR="009B1CD0" w:rsidRPr="00DC7BA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 - Identification </w:t>
            </w:r>
            <w:r w:rsidR="001C40C0" w:rsidRPr="00DC7BA9">
              <w:rPr>
                <w:rFonts w:ascii="Arial" w:hAnsi="Arial" w:cs="Arial"/>
                <w:b/>
                <w:bCs/>
                <w:sz w:val="22"/>
                <w:szCs w:val="22"/>
              </w:rPr>
              <w:t>et signature de l’acheteur</w:t>
            </w:r>
            <w:r w:rsidR="009B1CD0" w:rsidRPr="00DC7BA9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9B1CD0" w:rsidRDefault="009B1CD0" w:rsidP="006C4338">
      <w:pPr>
        <w:tabs>
          <w:tab w:val="left" w:pos="851"/>
        </w:tabs>
      </w:pPr>
    </w:p>
    <w:p w:rsidR="009B1CD0" w:rsidRDefault="009B1CD0" w:rsidP="006F3DF9">
      <w:pPr>
        <w:pStyle w:val="Titre1"/>
        <w:tabs>
          <w:tab w:val="left" w:pos="567"/>
          <w:tab w:val="left" w:pos="851"/>
        </w:tabs>
        <w:ind w:left="0"/>
        <w:jc w:val="both"/>
        <w:rPr>
          <w:rFonts w:ascii="Arial" w:hAnsi="Arial" w:cs="Arial"/>
          <w:b w:val="0"/>
          <w:bCs/>
          <w:i/>
          <w:iCs/>
          <w:sz w:val="18"/>
          <w:szCs w:val="18"/>
        </w:rPr>
      </w:pPr>
      <w:r w:rsidRPr="00DC7BA9">
        <w:rPr>
          <w:rFonts w:ascii="Wingdings" w:eastAsia="Wingdings" w:hAnsi="Wingdings" w:cs="Wingdings"/>
          <w:b w:val="0"/>
          <w:color w:val="000066"/>
          <w:spacing w:val="-10"/>
        </w:rPr>
        <w:t></w:t>
      </w:r>
      <w:r w:rsidR="00DC7BA9">
        <w:rPr>
          <w:rFonts w:ascii="Arial" w:eastAsia="Arial" w:hAnsi="Arial" w:cs="Arial"/>
          <w:spacing w:val="-10"/>
        </w:rPr>
        <w:t xml:space="preserve"> </w:t>
      </w:r>
      <w:r>
        <w:rPr>
          <w:rFonts w:ascii="Arial" w:hAnsi="Arial" w:cs="Arial"/>
          <w:b w:val="0"/>
          <w:bCs/>
          <w:iCs/>
        </w:rPr>
        <w:t xml:space="preserve">Désignation </w:t>
      </w:r>
      <w:r w:rsidR="001C40C0">
        <w:rPr>
          <w:rFonts w:ascii="Arial" w:hAnsi="Arial" w:cs="Arial"/>
          <w:b w:val="0"/>
          <w:bCs/>
          <w:iCs/>
        </w:rPr>
        <w:t>de l’acheteur</w:t>
      </w:r>
    </w:p>
    <w:p w:rsidR="00EA3062" w:rsidRPr="00EA3062" w:rsidRDefault="00CE19DB" w:rsidP="00993036">
      <w:pPr>
        <w:pStyle w:val="Titre1"/>
        <w:tabs>
          <w:tab w:val="left" w:pos="851"/>
        </w:tabs>
        <w:ind w:left="0"/>
        <w:jc w:val="both"/>
        <w:rPr>
          <w:rStyle w:val="Lienhypertexte"/>
          <w:rFonts w:ascii="Arial" w:hAnsi="Arial" w:cs="Arial"/>
          <w:color w:val="auto"/>
          <w:u w:val="none"/>
        </w:rPr>
      </w:pPr>
      <w:r w:rsidRPr="00CE19DB">
        <w:rPr>
          <w:rFonts w:ascii="Calibri Light" w:hAnsi="Calibri Light" w:cs="Calibri Light"/>
          <w:color w:val="1F3864"/>
          <w:lang w:eastAsia="fr-FR"/>
        </w:rPr>
        <w:t> </w:t>
      </w:r>
    </w:p>
    <w:p w:rsidR="00AC3CDD" w:rsidRDefault="00AC3CDD" w:rsidP="00AC3CDD">
      <w:pPr>
        <w:widowControl w:val="0"/>
        <w:autoSpaceDE w:val="0"/>
        <w:autoSpaceDN w:val="0"/>
        <w:rPr>
          <w:rFonts w:ascii="Arial" w:hAnsi="Arial" w:cs="Arial"/>
          <w:b/>
        </w:rPr>
      </w:pPr>
      <w:r w:rsidRPr="00C13408">
        <w:rPr>
          <w:rFonts w:ascii="Arial" w:hAnsi="Arial" w:cs="Arial"/>
          <w:b/>
        </w:rPr>
        <w:t xml:space="preserve">Mobilier national – Musée national de céramique – Musée national Adrien </w:t>
      </w:r>
      <w:proofErr w:type="spellStart"/>
      <w:r w:rsidRPr="00C13408">
        <w:rPr>
          <w:rFonts w:ascii="Arial" w:hAnsi="Arial" w:cs="Arial"/>
          <w:b/>
        </w:rPr>
        <w:t>Dubouché</w:t>
      </w:r>
      <w:proofErr w:type="spellEnd"/>
      <w:r w:rsidRPr="00C13408">
        <w:rPr>
          <w:rFonts w:ascii="Arial" w:hAnsi="Arial" w:cs="Arial"/>
          <w:b/>
        </w:rPr>
        <w:t xml:space="preserve"> – Manufactures nationales de Sèvres, des Gobelins, de Beauvais et de la Savonnerie –  Atelier de recherche et création – Ateliers de dentelles d’Alençon et du Puy-en-Velay</w:t>
      </w:r>
    </w:p>
    <w:p w:rsidR="00AC3CDD" w:rsidRPr="00BA0372" w:rsidRDefault="00AC3CDD" w:rsidP="00AC3CDD">
      <w:pPr>
        <w:widowControl w:val="0"/>
        <w:autoSpaceDE w:val="0"/>
        <w:autoSpaceDN w:val="0"/>
        <w:rPr>
          <w:rFonts w:ascii="Arial" w:hAnsi="Arial" w:cs="Arial"/>
          <w:b/>
        </w:rPr>
      </w:pPr>
      <w:r w:rsidRPr="00C13408">
        <w:rPr>
          <w:rFonts w:ascii="Arial" w:hAnsi="Arial" w:cs="Arial"/>
        </w:rPr>
        <w:t xml:space="preserve">[Désigné « </w:t>
      </w:r>
      <w:r w:rsidRPr="00C13408">
        <w:rPr>
          <w:rFonts w:ascii="Arial" w:hAnsi="Arial" w:cs="Arial"/>
          <w:b/>
        </w:rPr>
        <w:t>l’établissement public Manufactures nationales – Sèvres et</w:t>
      </w:r>
      <w:bookmarkStart w:id="0" w:name="x__GoBack"/>
      <w:bookmarkEnd w:id="0"/>
      <w:r w:rsidRPr="00C13408">
        <w:rPr>
          <w:rFonts w:ascii="Arial" w:hAnsi="Arial" w:cs="Arial"/>
          <w:b/>
        </w:rPr>
        <w:t xml:space="preserve"> Mobilier national</w:t>
      </w:r>
      <w:r w:rsidRPr="00C13408">
        <w:rPr>
          <w:rFonts w:ascii="Arial" w:hAnsi="Arial" w:cs="Arial"/>
        </w:rPr>
        <w:t xml:space="preserve">] </w:t>
      </w:r>
    </w:p>
    <w:p w:rsidR="00AC3CDD" w:rsidRDefault="00AC3CDD" w:rsidP="00AC3CDD">
      <w:pPr>
        <w:widowControl w:val="0"/>
        <w:autoSpaceDE w:val="0"/>
        <w:autoSpaceDN w:val="0"/>
        <w:rPr>
          <w:rFonts w:ascii="Arial" w:hAnsi="Arial" w:cs="Arial"/>
        </w:rPr>
      </w:pPr>
    </w:p>
    <w:p w:rsidR="00AC3CDD" w:rsidRPr="00BA0372" w:rsidRDefault="00AC3CDD" w:rsidP="00AC3CDD">
      <w:pPr>
        <w:widowControl w:val="0"/>
        <w:autoSpaceDE w:val="0"/>
        <w:autoSpaceDN w:val="0"/>
        <w:rPr>
          <w:rFonts w:ascii="Arial" w:hAnsi="Arial" w:cs="Arial"/>
        </w:rPr>
      </w:pPr>
      <w:r w:rsidRPr="00BA0372">
        <w:rPr>
          <w:rFonts w:ascii="Arial" w:hAnsi="Arial" w:cs="Arial"/>
          <w:u w:val="single"/>
        </w:rPr>
        <w:t>Adresse</w:t>
      </w:r>
      <w:r>
        <w:rPr>
          <w:rFonts w:ascii="Arial" w:hAnsi="Arial" w:cs="Arial"/>
        </w:rPr>
        <w:t xml:space="preserve"> : 1 rue </w:t>
      </w:r>
      <w:proofErr w:type="spellStart"/>
      <w:r>
        <w:rPr>
          <w:rFonts w:ascii="Arial" w:hAnsi="Arial" w:cs="Arial"/>
        </w:rPr>
        <w:t>Berbier</w:t>
      </w:r>
      <w:proofErr w:type="spellEnd"/>
      <w:r>
        <w:rPr>
          <w:rFonts w:ascii="Arial" w:hAnsi="Arial" w:cs="Arial"/>
        </w:rPr>
        <w:t xml:space="preserve"> du Mets, </w:t>
      </w:r>
      <w:r w:rsidRPr="00C13408">
        <w:rPr>
          <w:rFonts w:ascii="Arial" w:hAnsi="Arial" w:cs="Arial"/>
        </w:rPr>
        <w:t>75013, PARIS</w:t>
      </w:r>
    </w:p>
    <w:p w:rsidR="00AC3CDD" w:rsidRPr="00C13408" w:rsidRDefault="00AC3CDD" w:rsidP="00AC3CDD">
      <w:pPr>
        <w:widowControl w:val="0"/>
        <w:autoSpaceDE w:val="0"/>
        <w:autoSpaceDN w:val="0"/>
        <w:rPr>
          <w:rFonts w:ascii="Arial" w:hAnsi="Arial" w:cs="Arial"/>
        </w:rPr>
      </w:pPr>
      <w:r w:rsidRPr="00C13408">
        <w:rPr>
          <w:rFonts w:ascii="Arial" w:hAnsi="Arial" w:cs="Arial"/>
          <w:u w:val="single"/>
        </w:rPr>
        <w:t>Téléphone</w:t>
      </w:r>
      <w:r w:rsidRPr="00C13408">
        <w:rPr>
          <w:rFonts w:ascii="Arial" w:hAnsi="Arial" w:cs="Arial"/>
        </w:rPr>
        <w:t xml:space="preserve"> : 0144085200</w:t>
      </w:r>
    </w:p>
    <w:p w:rsidR="00AC3CDD" w:rsidRPr="00C13408" w:rsidRDefault="00AC3CDD" w:rsidP="00AC3CDD">
      <w:pPr>
        <w:widowControl w:val="0"/>
        <w:autoSpaceDE w:val="0"/>
        <w:autoSpaceDN w:val="0"/>
        <w:rPr>
          <w:rFonts w:ascii="Arial" w:hAnsi="Arial" w:cs="Arial"/>
        </w:rPr>
      </w:pPr>
      <w:r w:rsidRPr="00C13408">
        <w:rPr>
          <w:rFonts w:ascii="Arial" w:hAnsi="Arial" w:cs="Arial"/>
          <w:u w:val="single"/>
        </w:rPr>
        <w:t>SIRET</w:t>
      </w:r>
      <w:r w:rsidRPr="00C13408">
        <w:rPr>
          <w:rFonts w:ascii="Arial" w:hAnsi="Arial" w:cs="Arial"/>
        </w:rPr>
        <w:t xml:space="preserve"> : 939106274 00011</w:t>
      </w:r>
    </w:p>
    <w:p w:rsidR="00EA3062" w:rsidRPr="00EA3062" w:rsidRDefault="00EA3062" w:rsidP="00993036">
      <w:pPr>
        <w:pStyle w:val="En-tte"/>
        <w:tabs>
          <w:tab w:val="left" w:pos="851"/>
        </w:tabs>
        <w:jc w:val="both"/>
        <w:rPr>
          <w:rFonts w:ascii="Arial" w:hAnsi="Arial" w:cs="Arial"/>
          <w:bCs/>
          <w:lang w:eastAsia="fr-FR"/>
        </w:rPr>
      </w:pPr>
    </w:p>
    <w:p w:rsidR="00FF75C2" w:rsidRPr="00FF75C2" w:rsidRDefault="00FF75C2" w:rsidP="002568C0">
      <w:pPr>
        <w:tabs>
          <w:tab w:val="left" w:pos="426"/>
          <w:tab w:val="left" w:pos="851"/>
          <w:tab w:val="left" w:pos="5103"/>
        </w:tabs>
        <w:jc w:val="both"/>
        <w:rPr>
          <w:rFonts w:ascii="Wingdings" w:eastAsia="Wingdings" w:hAnsi="Wingdings" w:cs="Wingdings"/>
          <w:b/>
          <w:color w:val="000066"/>
          <w:spacing w:val="-10"/>
        </w:rPr>
      </w:pPr>
    </w:p>
    <w:p w:rsidR="009B1CD0" w:rsidRPr="00FF75C2" w:rsidRDefault="009B1CD0" w:rsidP="002568C0">
      <w:pPr>
        <w:tabs>
          <w:tab w:val="left" w:pos="426"/>
          <w:tab w:val="left" w:pos="851"/>
          <w:tab w:val="left" w:pos="5103"/>
        </w:tabs>
        <w:jc w:val="both"/>
        <w:rPr>
          <w:rFonts w:ascii="Arial" w:hAnsi="Arial" w:cs="Arial"/>
        </w:rPr>
      </w:pPr>
      <w:r w:rsidRPr="00FF75C2">
        <w:rPr>
          <w:rFonts w:ascii="Wingdings" w:eastAsia="Wingdings" w:hAnsi="Wingdings" w:cs="Wingdings"/>
          <w:b/>
          <w:color w:val="000066"/>
          <w:spacing w:val="-10"/>
        </w:rPr>
        <w:t></w:t>
      </w:r>
      <w:r w:rsidR="00DC7BA9" w:rsidRPr="00FF75C2">
        <w:rPr>
          <w:rFonts w:ascii="Arial" w:eastAsia="Arial" w:hAnsi="Arial" w:cs="Arial"/>
          <w:b/>
          <w:spacing w:val="-10"/>
        </w:rPr>
        <w:t xml:space="preserve"> </w:t>
      </w:r>
      <w:r w:rsidRPr="00FF75C2">
        <w:rPr>
          <w:rFonts w:ascii="Arial" w:hAnsi="Arial" w:cs="Arial"/>
        </w:rPr>
        <w:t xml:space="preserve">Nom, prénom, qualité du signataire du marché </w:t>
      </w:r>
      <w:r w:rsidR="003A7270" w:rsidRPr="00FF75C2">
        <w:rPr>
          <w:rFonts w:ascii="Arial" w:hAnsi="Arial" w:cs="Arial"/>
        </w:rPr>
        <w:t>public</w:t>
      </w:r>
    </w:p>
    <w:p w:rsidR="009B1CD0" w:rsidRPr="00FF75C2" w:rsidRDefault="009B1CD0" w:rsidP="00934503">
      <w:pPr>
        <w:tabs>
          <w:tab w:val="left" w:pos="851"/>
        </w:tabs>
        <w:jc w:val="both"/>
        <w:rPr>
          <w:rFonts w:ascii="Arial" w:hAnsi="Arial" w:cs="Arial"/>
        </w:rPr>
      </w:pPr>
    </w:p>
    <w:p w:rsidR="00FF75C2" w:rsidRPr="00FF75C2" w:rsidRDefault="00AC3CDD" w:rsidP="00BA0372">
      <w:pPr>
        <w:tabs>
          <w:tab w:val="left" w:pos="851"/>
          <w:tab w:val="left" w:pos="7513"/>
          <w:tab w:val="left" w:pos="7938"/>
          <w:tab w:val="left" w:pos="8222"/>
          <w:tab w:val="left" w:pos="9072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Monsieur Mickaël RONCIER-DESVAGES, directeur délégué à l’administration. </w:t>
      </w:r>
    </w:p>
    <w:p w:rsidR="00CE19DB" w:rsidRPr="00FF75C2" w:rsidRDefault="00CE19DB" w:rsidP="00CD46CC">
      <w:pPr>
        <w:tabs>
          <w:tab w:val="left" w:pos="851"/>
        </w:tabs>
        <w:jc w:val="both"/>
        <w:rPr>
          <w:rFonts w:ascii="Arial" w:hAnsi="Arial" w:cs="Arial"/>
        </w:rPr>
      </w:pPr>
    </w:p>
    <w:p w:rsidR="009B1CD0" w:rsidRPr="00FF75C2" w:rsidRDefault="009B1CD0" w:rsidP="009B45B9">
      <w:pPr>
        <w:tabs>
          <w:tab w:val="left" w:pos="851"/>
        </w:tabs>
        <w:jc w:val="both"/>
        <w:rPr>
          <w:rFonts w:ascii="Arial" w:hAnsi="Arial" w:cs="Arial"/>
        </w:rPr>
      </w:pPr>
    </w:p>
    <w:p w:rsidR="009B1CD0" w:rsidRPr="00FF75C2" w:rsidRDefault="009B1CD0" w:rsidP="009B45B9">
      <w:pPr>
        <w:tabs>
          <w:tab w:val="left" w:pos="851"/>
        </w:tabs>
        <w:jc w:val="both"/>
        <w:rPr>
          <w:rFonts w:ascii="Arial" w:hAnsi="Arial" w:cs="Arial"/>
        </w:rPr>
      </w:pPr>
      <w:r w:rsidRPr="00FF75C2">
        <w:rPr>
          <w:rFonts w:ascii="Wingdings" w:eastAsia="Wingdings" w:hAnsi="Wingdings" w:cs="Wingdings"/>
          <w:b/>
          <w:color w:val="000066"/>
          <w:spacing w:val="-10"/>
        </w:rPr>
        <w:t></w:t>
      </w:r>
      <w:r w:rsidRPr="00FF75C2">
        <w:rPr>
          <w:rFonts w:ascii="Arial" w:eastAsia="Arial" w:hAnsi="Arial" w:cs="Arial"/>
          <w:spacing w:val="-10"/>
        </w:rPr>
        <w:t xml:space="preserve"> </w:t>
      </w:r>
      <w:r w:rsidRPr="00FF75C2">
        <w:rPr>
          <w:rFonts w:ascii="Arial" w:hAnsi="Arial" w:cs="Arial"/>
        </w:rPr>
        <w:t xml:space="preserve">Personne habilitée à donner les renseignements </w:t>
      </w:r>
      <w:r w:rsidR="009D661E" w:rsidRPr="00FF75C2">
        <w:rPr>
          <w:rFonts w:ascii="Arial" w:hAnsi="Arial" w:cs="Arial"/>
        </w:rPr>
        <w:t>prévus à l’</w:t>
      </w:r>
      <w:hyperlink r:id="rId16" w:history="1">
        <w:r w:rsidR="009D661E" w:rsidRPr="00FF75C2">
          <w:rPr>
            <w:rStyle w:val="Lienhypertexte"/>
            <w:rFonts w:ascii="Arial" w:hAnsi="Arial" w:cs="Arial"/>
          </w:rPr>
          <w:t>article R. 2191-59</w:t>
        </w:r>
      </w:hyperlink>
      <w:r w:rsidR="009D661E" w:rsidRPr="00FF75C2">
        <w:rPr>
          <w:rFonts w:ascii="Arial" w:hAnsi="Arial" w:cs="Arial"/>
        </w:rPr>
        <w:t xml:space="preserve"> du code de la commande publique, auquel renvoie l’</w:t>
      </w:r>
      <w:hyperlink r:id="rId17" w:history="1">
        <w:r w:rsidR="009D661E" w:rsidRPr="00FF75C2">
          <w:rPr>
            <w:rStyle w:val="Lienhypertexte"/>
            <w:rFonts w:ascii="Arial" w:hAnsi="Arial" w:cs="Arial"/>
          </w:rPr>
          <w:t>article R. 2391-28</w:t>
        </w:r>
      </w:hyperlink>
      <w:r w:rsidR="009D661E" w:rsidRPr="00FF75C2">
        <w:rPr>
          <w:rFonts w:ascii="Arial" w:hAnsi="Arial" w:cs="Arial"/>
        </w:rPr>
        <w:t xml:space="preserve"> du même code</w:t>
      </w:r>
      <w:r w:rsidR="003A7270" w:rsidRPr="00FF75C2" w:rsidDel="003A7270">
        <w:rPr>
          <w:rFonts w:ascii="Arial" w:hAnsi="Arial" w:cs="Arial"/>
        </w:rPr>
        <w:t xml:space="preserve"> </w:t>
      </w:r>
      <w:r w:rsidRPr="00FF75C2">
        <w:rPr>
          <w:rFonts w:ascii="Arial" w:hAnsi="Arial" w:cs="Arial"/>
        </w:rPr>
        <w:t>(nantissements ou cessions de créances)</w:t>
      </w:r>
    </w:p>
    <w:p w:rsidR="00CE19DB" w:rsidRPr="00FF75C2" w:rsidRDefault="00BA0372" w:rsidP="00EA3062">
      <w:pPr>
        <w:ind w:right="-2"/>
        <w:jc w:val="both"/>
        <w:rPr>
          <w:rFonts w:ascii="Arial" w:hAnsi="Arial" w:cs="Arial"/>
        </w:rPr>
      </w:pPr>
      <w:r>
        <w:rPr>
          <w:rFonts w:ascii="Arial" w:hAnsi="Arial" w:cs="Arial"/>
        </w:rPr>
        <w:t>L’agent comptable</w:t>
      </w:r>
      <w:r w:rsidR="00EA3062">
        <w:rPr>
          <w:rFonts w:ascii="Arial" w:hAnsi="Arial" w:cs="Arial"/>
        </w:rPr>
        <w:t xml:space="preserve"> </w:t>
      </w:r>
      <w:r w:rsidR="00FF75C2" w:rsidRPr="00FF75C2">
        <w:rPr>
          <w:rFonts w:ascii="Arial" w:hAnsi="Arial" w:cs="Arial"/>
        </w:rPr>
        <w:t xml:space="preserve">de </w:t>
      </w:r>
      <w:r w:rsidR="00EA3062" w:rsidRPr="00BA0372">
        <w:rPr>
          <w:rFonts w:ascii="Arial" w:hAnsi="Arial" w:cs="Arial"/>
          <w:b/>
        </w:rPr>
        <w:t xml:space="preserve">l’établissement public </w:t>
      </w:r>
      <w:r w:rsidR="00AC3CDD" w:rsidRPr="00AC3CDD">
        <w:rPr>
          <w:rFonts w:ascii="Arial" w:hAnsi="Arial" w:cs="Arial"/>
          <w:b/>
        </w:rPr>
        <w:t>Manufactures nationales – Sèvres et Mobilier national.</w:t>
      </w:r>
      <w:r w:rsidR="00AC3CDD">
        <w:rPr>
          <w:rFonts w:ascii="Arial" w:hAnsi="Arial" w:cs="Arial"/>
          <w:b/>
        </w:rPr>
        <w:t xml:space="preserve"> </w:t>
      </w:r>
    </w:p>
    <w:p w:rsidR="009B1CD0" w:rsidRPr="00FF75C2" w:rsidRDefault="009B1CD0" w:rsidP="009B45B9">
      <w:pPr>
        <w:pStyle w:val="fcase2metab"/>
        <w:ind w:left="0" w:firstLine="0"/>
        <w:rPr>
          <w:rFonts w:ascii="Arial" w:hAnsi="Arial" w:cs="Arial"/>
        </w:rPr>
      </w:pPr>
    </w:p>
    <w:p w:rsidR="009B1CD0" w:rsidRDefault="009B1CD0" w:rsidP="009B45B9">
      <w:pPr>
        <w:tabs>
          <w:tab w:val="left" w:pos="720"/>
          <w:tab w:val="left" w:pos="851"/>
        </w:tabs>
        <w:jc w:val="both"/>
        <w:rPr>
          <w:rFonts w:ascii="Arial" w:hAnsi="Arial" w:cs="Arial"/>
          <w:i/>
          <w:iCs/>
          <w:sz w:val="18"/>
          <w:szCs w:val="18"/>
        </w:rPr>
      </w:pPr>
      <w:r w:rsidRPr="00FF75C2">
        <w:rPr>
          <w:rFonts w:ascii="Wingdings" w:eastAsia="Wingdings" w:hAnsi="Wingdings" w:cs="Wingdings"/>
          <w:b/>
          <w:color w:val="000066"/>
          <w:spacing w:val="-10"/>
        </w:rPr>
        <w:t></w:t>
      </w:r>
      <w:r w:rsidR="00DC7BA9" w:rsidRPr="00FF75C2">
        <w:rPr>
          <w:rFonts w:ascii="Arial" w:eastAsia="Arial" w:hAnsi="Arial" w:cs="Arial"/>
          <w:b/>
          <w:spacing w:val="-10"/>
        </w:rPr>
        <w:t xml:space="preserve"> </w:t>
      </w:r>
      <w:r w:rsidRPr="00FF75C2">
        <w:rPr>
          <w:rFonts w:ascii="Arial" w:hAnsi="Arial" w:cs="Arial"/>
        </w:rPr>
        <w:t xml:space="preserve">Désignation, </w:t>
      </w:r>
      <w:r w:rsidR="000D5836" w:rsidRPr="00FF75C2">
        <w:rPr>
          <w:rFonts w:ascii="Arial" w:hAnsi="Arial" w:cs="Arial"/>
        </w:rPr>
        <w:t>adresse</w:t>
      </w:r>
      <w:r w:rsidR="000D5836">
        <w:rPr>
          <w:rFonts w:ascii="Arial" w:hAnsi="Arial" w:cs="Arial"/>
        </w:rPr>
        <w:t xml:space="preserve"> </w:t>
      </w:r>
      <w:r w:rsidR="000D5836" w:rsidRPr="00FF75C2">
        <w:rPr>
          <w:rFonts w:ascii="Arial" w:hAnsi="Arial" w:cs="Arial"/>
        </w:rPr>
        <w:t>du</w:t>
      </w:r>
      <w:r w:rsidRPr="00FF75C2">
        <w:rPr>
          <w:rFonts w:ascii="Arial" w:hAnsi="Arial" w:cs="Arial"/>
        </w:rPr>
        <w:t xml:space="preserve"> comptable assignataire</w:t>
      </w:r>
    </w:p>
    <w:p w:rsidR="000D5836" w:rsidRPr="000D5836" w:rsidRDefault="000D5836" w:rsidP="009B45B9">
      <w:pPr>
        <w:tabs>
          <w:tab w:val="left" w:pos="720"/>
          <w:tab w:val="left" w:pos="851"/>
        </w:tabs>
        <w:jc w:val="both"/>
        <w:rPr>
          <w:rFonts w:ascii="Arial" w:hAnsi="Arial" w:cs="Arial"/>
          <w:i/>
          <w:iCs/>
          <w:sz w:val="18"/>
          <w:szCs w:val="18"/>
        </w:rPr>
      </w:pPr>
    </w:p>
    <w:p w:rsidR="00FF75C2" w:rsidRPr="00AC3CDD" w:rsidRDefault="00FF75C2" w:rsidP="00FF75C2">
      <w:pPr>
        <w:ind w:right="-2"/>
        <w:jc w:val="both"/>
        <w:rPr>
          <w:rFonts w:ascii="Arial" w:hAnsi="Arial" w:cs="Arial"/>
        </w:rPr>
      </w:pPr>
      <w:r w:rsidRPr="009D45B5">
        <w:rPr>
          <w:rFonts w:ascii="Arial" w:hAnsi="Arial" w:cs="Arial"/>
        </w:rPr>
        <w:t xml:space="preserve">L’agent comptable </w:t>
      </w:r>
      <w:r w:rsidRPr="00AC3CDD">
        <w:rPr>
          <w:rFonts w:ascii="Arial" w:hAnsi="Arial" w:cs="Arial"/>
        </w:rPr>
        <w:t xml:space="preserve">de </w:t>
      </w:r>
      <w:r w:rsidR="00AC3CDD" w:rsidRPr="00AC3CDD">
        <w:rPr>
          <w:rFonts w:ascii="Arial" w:hAnsi="Arial" w:cs="Arial"/>
          <w:b/>
        </w:rPr>
        <w:t xml:space="preserve">l’établissement public Manufactures nationales – Sèvres et Mobilier national. </w:t>
      </w:r>
    </w:p>
    <w:p w:rsidR="00FF75C2" w:rsidRPr="00BA0372" w:rsidRDefault="00FF75C2" w:rsidP="00FF75C2">
      <w:pPr>
        <w:ind w:right="-2"/>
        <w:rPr>
          <w:rFonts w:ascii="Arial" w:hAnsi="Arial" w:cs="Arial"/>
        </w:rPr>
      </w:pPr>
      <w:r w:rsidRPr="00BA0372">
        <w:rPr>
          <w:rFonts w:ascii="Arial" w:hAnsi="Arial" w:cs="Arial"/>
        </w:rPr>
        <w:t xml:space="preserve">1 rue </w:t>
      </w:r>
      <w:proofErr w:type="spellStart"/>
      <w:r w:rsidRPr="00BA0372">
        <w:rPr>
          <w:rFonts w:ascii="Arial" w:hAnsi="Arial" w:cs="Arial"/>
        </w:rPr>
        <w:t>Berbier</w:t>
      </w:r>
      <w:proofErr w:type="spellEnd"/>
      <w:r w:rsidRPr="00BA0372">
        <w:rPr>
          <w:rFonts w:ascii="Arial" w:hAnsi="Arial" w:cs="Arial"/>
        </w:rPr>
        <w:t>-du-Mets</w:t>
      </w:r>
    </w:p>
    <w:p w:rsidR="00FF75C2" w:rsidRDefault="00FF75C2" w:rsidP="00FF75C2">
      <w:pPr>
        <w:ind w:right="4457"/>
        <w:rPr>
          <w:rFonts w:ascii="Arial" w:hAnsi="Arial" w:cs="Arial"/>
        </w:rPr>
      </w:pPr>
      <w:r w:rsidRPr="00BA0372">
        <w:rPr>
          <w:rFonts w:ascii="Arial" w:hAnsi="Arial" w:cs="Arial"/>
        </w:rPr>
        <w:t>75013 Paris</w:t>
      </w:r>
      <w:r>
        <w:rPr>
          <w:rFonts w:ascii="Arial" w:hAnsi="Arial" w:cs="Arial"/>
        </w:rPr>
        <w:t xml:space="preserve"> </w:t>
      </w:r>
    </w:p>
    <w:p w:rsidR="00BE2B22" w:rsidRPr="00D87F19" w:rsidRDefault="00BE2B22" w:rsidP="00BE2B22">
      <w:pPr>
        <w:tabs>
          <w:tab w:val="left" w:pos="851"/>
        </w:tabs>
        <w:rPr>
          <w:rFonts w:ascii="Arial" w:hAnsi="Arial" w:cs="Arial"/>
        </w:rPr>
      </w:pPr>
    </w:p>
    <w:p w:rsidR="009B1CD0" w:rsidRPr="00D87F19" w:rsidRDefault="009B1CD0" w:rsidP="009B45B9">
      <w:pPr>
        <w:tabs>
          <w:tab w:val="left" w:pos="851"/>
        </w:tabs>
        <w:rPr>
          <w:rFonts w:ascii="Arial" w:hAnsi="Arial" w:cs="Arial"/>
        </w:rPr>
      </w:pPr>
    </w:p>
    <w:p w:rsidR="00FF75C2" w:rsidRPr="00D87F19" w:rsidRDefault="00FF75C2" w:rsidP="009B45B9">
      <w:pPr>
        <w:tabs>
          <w:tab w:val="left" w:pos="851"/>
        </w:tabs>
        <w:rPr>
          <w:rFonts w:ascii="Arial" w:hAnsi="Arial" w:cs="Arial"/>
        </w:rPr>
      </w:pPr>
    </w:p>
    <w:p w:rsidR="00256A7C" w:rsidRPr="00BA0372" w:rsidRDefault="009B1CD0" w:rsidP="00BA0372">
      <w:pPr>
        <w:ind w:right="-2"/>
        <w:jc w:val="both"/>
        <w:rPr>
          <w:rFonts w:ascii="Arial" w:hAnsi="Arial" w:cs="Arial"/>
        </w:rPr>
      </w:pPr>
      <w:r w:rsidRPr="00BA0372">
        <w:rPr>
          <w:rFonts w:ascii="Arial" w:hAnsi="Arial" w:cs="Arial"/>
          <w:b/>
          <w:caps/>
        </w:rPr>
        <w:t>P</w:t>
      </w:r>
      <w:r w:rsidRPr="00BA0372">
        <w:rPr>
          <w:rFonts w:ascii="Arial" w:hAnsi="Arial" w:cs="Arial"/>
          <w:b/>
        </w:rPr>
        <w:t xml:space="preserve">our </w:t>
      </w:r>
      <w:r w:rsidR="00EA3062" w:rsidRPr="00BA0372">
        <w:rPr>
          <w:rFonts w:ascii="Arial" w:hAnsi="Arial" w:cs="Arial"/>
          <w:b/>
        </w:rPr>
        <w:t>l’établissement public</w:t>
      </w:r>
      <w:r w:rsidR="00AC3CDD" w:rsidRPr="00AC3CDD">
        <w:rPr>
          <w:rFonts w:ascii="Arial" w:hAnsi="Arial" w:cs="Arial"/>
          <w:b/>
        </w:rPr>
        <w:t xml:space="preserve"> Manufactures nationales – Sèvres et Mobilier national </w:t>
      </w:r>
      <w:r w:rsidR="00EA3062" w:rsidRPr="00BA0372">
        <w:rPr>
          <w:rFonts w:ascii="Arial" w:hAnsi="Arial" w:cs="Arial"/>
          <w:b/>
        </w:rPr>
        <w:t>:</w:t>
      </w:r>
      <w:r w:rsidR="00FF75C2" w:rsidRPr="00D87F19">
        <w:rPr>
          <w:rFonts w:ascii="Arial" w:hAnsi="Arial" w:cs="Arial"/>
          <w:i/>
          <w:sz w:val="18"/>
          <w:szCs w:val="18"/>
        </w:rPr>
        <w:tab/>
      </w:r>
      <w:r w:rsidR="00FF75C2" w:rsidRPr="00D87F19">
        <w:rPr>
          <w:rFonts w:ascii="Arial" w:hAnsi="Arial" w:cs="Arial"/>
          <w:i/>
          <w:sz w:val="18"/>
          <w:szCs w:val="18"/>
        </w:rPr>
        <w:tab/>
      </w:r>
    </w:p>
    <w:p w:rsidR="00256A7C" w:rsidRDefault="00256A7C" w:rsidP="00FF75C2">
      <w:pPr>
        <w:tabs>
          <w:tab w:val="left" w:pos="851"/>
          <w:tab w:val="left" w:pos="3402"/>
          <w:tab w:val="left" w:pos="6237"/>
          <w:tab w:val="left" w:pos="9072"/>
        </w:tabs>
        <w:jc w:val="both"/>
        <w:rPr>
          <w:rFonts w:ascii="Arial" w:hAnsi="Arial" w:cs="Arial"/>
          <w:i/>
          <w:sz w:val="18"/>
          <w:szCs w:val="18"/>
        </w:rPr>
      </w:pPr>
    </w:p>
    <w:p w:rsidR="00256A7C" w:rsidRDefault="00256A7C" w:rsidP="00FF75C2">
      <w:pPr>
        <w:tabs>
          <w:tab w:val="left" w:pos="851"/>
          <w:tab w:val="left" w:pos="3402"/>
          <w:tab w:val="left" w:pos="6237"/>
          <w:tab w:val="left" w:pos="9072"/>
        </w:tabs>
        <w:jc w:val="both"/>
        <w:rPr>
          <w:rFonts w:ascii="Arial" w:hAnsi="Arial" w:cs="Arial"/>
          <w:i/>
          <w:sz w:val="18"/>
          <w:szCs w:val="18"/>
        </w:rPr>
      </w:pPr>
    </w:p>
    <w:p w:rsidR="009B1CD0" w:rsidRPr="00D87F19" w:rsidRDefault="009B1CD0" w:rsidP="00FF75C2">
      <w:pPr>
        <w:tabs>
          <w:tab w:val="left" w:pos="851"/>
          <w:tab w:val="left" w:pos="3402"/>
          <w:tab w:val="left" w:pos="6237"/>
          <w:tab w:val="left" w:pos="9072"/>
        </w:tabs>
        <w:jc w:val="both"/>
        <w:rPr>
          <w:rFonts w:ascii="Arial" w:hAnsi="Arial" w:cs="Arial"/>
          <w:i/>
          <w:sz w:val="18"/>
          <w:szCs w:val="18"/>
        </w:rPr>
      </w:pPr>
      <w:r w:rsidRPr="00D87F19">
        <w:rPr>
          <w:rFonts w:ascii="Arial" w:hAnsi="Arial" w:cs="Arial"/>
        </w:rPr>
        <w:t>A </w:t>
      </w:r>
      <w:r w:rsidR="00DC7BA9" w:rsidRPr="00D87F19">
        <w:rPr>
          <w:rFonts w:ascii="Arial" w:hAnsi="Arial" w:cs="Arial"/>
        </w:rPr>
        <w:t>P</w:t>
      </w:r>
      <w:r w:rsidR="00FE35F0" w:rsidRPr="00D87F19">
        <w:rPr>
          <w:rFonts w:ascii="Arial" w:hAnsi="Arial" w:cs="Arial"/>
        </w:rPr>
        <w:t>aris</w:t>
      </w:r>
      <w:r w:rsidRPr="00D87F19">
        <w:rPr>
          <w:rFonts w:ascii="Arial" w:hAnsi="Arial" w:cs="Arial"/>
        </w:rPr>
        <w:t>, le …………………</w:t>
      </w:r>
    </w:p>
    <w:p w:rsidR="009B1CD0" w:rsidRDefault="009B1CD0" w:rsidP="009B45B9">
      <w:pPr>
        <w:tabs>
          <w:tab w:val="left" w:pos="851"/>
        </w:tabs>
        <w:rPr>
          <w:rFonts w:ascii="Arial" w:hAnsi="Arial" w:cs="Arial"/>
        </w:rPr>
      </w:pPr>
    </w:p>
    <w:p w:rsidR="00993036" w:rsidRDefault="00993036" w:rsidP="00993036">
      <w:pPr>
        <w:tabs>
          <w:tab w:val="left" w:pos="851"/>
          <w:tab w:val="left" w:pos="7513"/>
          <w:tab w:val="left" w:pos="7938"/>
          <w:tab w:val="left" w:pos="8222"/>
          <w:tab w:val="left" w:pos="9072"/>
        </w:tabs>
        <w:ind w:left="6804"/>
        <w:jc w:val="both"/>
        <w:rPr>
          <w:rFonts w:ascii="Arial" w:hAnsi="Arial" w:cs="Arial"/>
        </w:rPr>
      </w:pPr>
    </w:p>
    <w:p w:rsidR="00256A7C" w:rsidRDefault="00256A7C" w:rsidP="00256A7C">
      <w:pPr>
        <w:tabs>
          <w:tab w:val="left" w:pos="851"/>
          <w:tab w:val="left" w:pos="7513"/>
          <w:tab w:val="left" w:pos="7938"/>
          <w:tab w:val="left" w:pos="8222"/>
          <w:tab w:val="left" w:pos="9072"/>
        </w:tabs>
        <w:jc w:val="both"/>
        <w:rPr>
          <w:rFonts w:ascii="Arial" w:hAnsi="Arial" w:cs="Arial"/>
        </w:rPr>
      </w:pPr>
    </w:p>
    <w:p w:rsidR="00256A7C" w:rsidRDefault="00256A7C" w:rsidP="00256A7C">
      <w:pPr>
        <w:tabs>
          <w:tab w:val="left" w:pos="851"/>
          <w:tab w:val="left" w:pos="7513"/>
          <w:tab w:val="left" w:pos="7938"/>
          <w:tab w:val="left" w:pos="8222"/>
          <w:tab w:val="left" w:pos="9072"/>
        </w:tabs>
        <w:jc w:val="both"/>
        <w:rPr>
          <w:rFonts w:ascii="Arial" w:hAnsi="Arial" w:cs="Arial"/>
        </w:rPr>
      </w:pPr>
    </w:p>
    <w:p w:rsidR="00256A7C" w:rsidRDefault="00256A7C" w:rsidP="00256A7C">
      <w:pPr>
        <w:tabs>
          <w:tab w:val="left" w:pos="851"/>
          <w:tab w:val="left" w:pos="7513"/>
          <w:tab w:val="left" w:pos="7938"/>
          <w:tab w:val="left" w:pos="8222"/>
          <w:tab w:val="left" w:pos="9072"/>
        </w:tabs>
        <w:jc w:val="both"/>
        <w:rPr>
          <w:rFonts w:ascii="Arial" w:hAnsi="Arial" w:cs="Arial"/>
        </w:rPr>
      </w:pPr>
    </w:p>
    <w:p w:rsidR="00256A7C" w:rsidRDefault="00256A7C" w:rsidP="00256A7C">
      <w:pPr>
        <w:tabs>
          <w:tab w:val="left" w:pos="851"/>
          <w:tab w:val="left" w:pos="7513"/>
          <w:tab w:val="left" w:pos="7938"/>
          <w:tab w:val="left" w:pos="8222"/>
          <w:tab w:val="left" w:pos="9072"/>
        </w:tabs>
        <w:jc w:val="both"/>
        <w:rPr>
          <w:rFonts w:ascii="Arial" w:hAnsi="Arial" w:cs="Arial"/>
        </w:rPr>
      </w:pPr>
    </w:p>
    <w:p w:rsidR="00256A7C" w:rsidRDefault="00256A7C" w:rsidP="00256A7C">
      <w:pPr>
        <w:tabs>
          <w:tab w:val="left" w:pos="851"/>
          <w:tab w:val="left" w:pos="7513"/>
          <w:tab w:val="left" w:pos="7938"/>
          <w:tab w:val="left" w:pos="8222"/>
          <w:tab w:val="left" w:pos="9072"/>
        </w:tabs>
        <w:jc w:val="both"/>
        <w:rPr>
          <w:rFonts w:ascii="Arial" w:hAnsi="Arial" w:cs="Arial"/>
        </w:rPr>
      </w:pPr>
    </w:p>
    <w:p w:rsidR="00993036" w:rsidRDefault="00993036" w:rsidP="00256A7C">
      <w:pPr>
        <w:tabs>
          <w:tab w:val="left" w:pos="851"/>
          <w:tab w:val="left" w:pos="7513"/>
          <w:tab w:val="left" w:pos="7938"/>
          <w:tab w:val="left" w:pos="8222"/>
          <w:tab w:val="left" w:pos="9072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Mickaël </w:t>
      </w:r>
      <w:proofErr w:type="spellStart"/>
      <w:r>
        <w:rPr>
          <w:rFonts w:ascii="Arial" w:hAnsi="Arial" w:cs="Arial"/>
        </w:rPr>
        <w:t>Roncier-Desvages</w:t>
      </w:r>
      <w:proofErr w:type="spellEnd"/>
    </w:p>
    <w:p w:rsidR="00993036" w:rsidRDefault="00993036" w:rsidP="00993036">
      <w:pPr>
        <w:tabs>
          <w:tab w:val="left" w:pos="851"/>
          <w:tab w:val="left" w:pos="7513"/>
          <w:tab w:val="left" w:pos="7938"/>
          <w:tab w:val="left" w:pos="8222"/>
          <w:tab w:val="left" w:pos="9072"/>
        </w:tabs>
        <w:ind w:left="6804"/>
        <w:jc w:val="both"/>
        <w:rPr>
          <w:rFonts w:ascii="Arial" w:hAnsi="Arial" w:cs="Arial"/>
        </w:rPr>
      </w:pPr>
    </w:p>
    <w:p w:rsidR="00993036" w:rsidRDefault="00F16314" w:rsidP="00993036">
      <w:pPr>
        <w:tabs>
          <w:tab w:val="left" w:pos="851"/>
          <w:tab w:val="left" w:pos="7513"/>
          <w:tab w:val="left" w:pos="7938"/>
          <w:tab w:val="left" w:pos="8222"/>
          <w:tab w:val="left" w:pos="9072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Directeur délégué à l’administration </w:t>
      </w:r>
    </w:p>
    <w:p w:rsidR="00993036" w:rsidRDefault="00993036" w:rsidP="00993036">
      <w:pPr>
        <w:tabs>
          <w:tab w:val="left" w:pos="851"/>
          <w:tab w:val="left" w:pos="7513"/>
          <w:tab w:val="left" w:pos="7938"/>
          <w:tab w:val="left" w:pos="8222"/>
          <w:tab w:val="left" w:pos="9072"/>
        </w:tabs>
        <w:jc w:val="both"/>
        <w:rPr>
          <w:rFonts w:ascii="Arial" w:hAnsi="Arial" w:cs="Arial"/>
        </w:rPr>
      </w:pPr>
    </w:p>
    <w:p w:rsidR="00F16314" w:rsidRDefault="00993036" w:rsidP="00F16314">
      <w:pPr>
        <w:tabs>
          <w:tab w:val="left" w:pos="851"/>
        </w:tabs>
        <w:jc w:val="both"/>
        <w:rPr>
          <w:rFonts w:ascii="Arial" w:hAnsi="Arial" w:cs="Arial"/>
          <w:noProof/>
        </w:rPr>
      </w:pPr>
      <w:r w:rsidRPr="00D11813">
        <w:rPr>
          <w:rFonts w:ascii="Arial" w:hAnsi="Arial" w:cs="Arial"/>
          <w:noProof/>
        </w:rPr>
        <w:t xml:space="preserve">du </w:t>
      </w:r>
      <w:r w:rsidR="00F16314" w:rsidRPr="00F16314">
        <w:rPr>
          <w:rFonts w:ascii="Arial" w:hAnsi="Arial" w:cs="Arial"/>
          <w:noProof/>
        </w:rPr>
        <w:t xml:space="preserve">Mobilier national – Musée national de céramique – </w:t>
      </w:r>
    </w:p>
    <w:p w:rsidR="00F16314" w:rsidRDefault="00F16314" w:rsidP="00F16314">
      <w:pPr>
        <w:tabs>
          <w:tab w:val="left" w:pos="851"/>
        </w:tabs>
        <w:jc w:val="both"/>
        <w:rPr>
          <w:rFonts w:ascii="Arial" w:hAnsi="Arial" w:cs="Arial"/>
          <w:noProof/>
        </w:rPr>
      </w:pPr>
      <w:r w:rsidRPr="00F16314">
        <w:rPr>
          <w:rFonts w:ascii="Arial" w:hAnsi="Arial" w:cs="Arial"/>
          <w:noProof/>
        </w:rPr>
        <w:t xml:space="preserve">Musée national Adrien Dubouché – </w:t>
      </w:r>
    </w:p>
    <w:p w:rsidR="00F16314" w:rsidRDefault="00F16314" w:rsidP="00F16314">
      <w:pPr>
        <w:tabs>
          <w:tab w:val="left" w:pos="851"/>
        </w:tabs>
        <w:jc w:val="both"/>
        <w:rPr>
          <w:rFonts w:ascii="Arial" w:hAnsi="Arial" w:cs="Arial"/>
          <w:noProof/>
        </w:rPr>
      </w:pPr>
      <w:r w:rsidRPr="00F16314">
        <w:rPr>
          <w:rFonts w:ascii="Arial" w:hAnsi="Arial" w:cs="Arial"/>
          <w:noProof/>
        </w:rPr>
        <w:t xml:space="preserve">Manufactures nationales de Sèvres, des Gobelins, de Beauvais et de la Savonnerie –  </w:t>
      </w:r>
    </w:p>
    <w:p w:rsidR="00761BB4" w:rsidRDefault="00F16314" w:rsidP="00F16314">
      <w:pPr>
        <w:tabs>
          <w:tab w:val="left" w:pos="851"/>
        </w:tabs>
        <w:jc w:val="both"/>
      </w:pPr>
      <w:r w:rsidRPr="00F16314">
        <w:rPr>
          <w:rFonts w:ascii="Arial" w:hAnsi="Arial" w:cs="Arial"/>
          <w:noProof/>
        </w:rPr>
        <w:t>Atelier de recherche et création – Ateliers de dentelles d’Alençon et du Puy-en-Velay</w:t>
      </w:r>
      <w:r w:rsidR="00993036">
        <w:br w:type="page"/>
      </w:r>
    </w:p>
    <w:p w:rsidR="009B1CD0" w:rsidRDefault="009B1CD0" w:rsidP="009B45B9">
      <w:pPr>
        <w:tabs>
          <w:tab w:val="left" w:pos="851"/>
        </w:tabs>
        <w:jc w:val="both"/>
        <w:rPr>
          <w:rFonts w:ascii="Arial" w:hAnsi="Arial" w:cs="Arial"/>
        </w:rPr>
      </w:pPr>
    </w:p>
    <w:tbl>
      <w:tblPr>
        <w:tblW w:w="0" w:type="auto"/>
        <w:shd w:val="clear" w:color="auto" w:fill="000066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61BB4" w:rsidRPr="00DC7BA9" w:rsidTr="00526A38">
        <w:tc>
          <w:tcPr>
            <w:tcW w:w="10277" w:type="dxa"/>
            <w:shd w:val="clear" w:color="auto" w:fill="000066"/>
          </w:tcPr>
          <w:p w:rsidR="00761BB4" w:rsidRDefault="00761BB4" w:rsidP="00761BB4">
            <w:pPr>
              <w:tabs>
                <w:tab w:val="left" w:pos="-142"/>
                <w:tab w:val="left" w:pos="851"/>
                <w:tab w:val="left" w:pos="4111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7BA9">
              <w:rPr>
                <w:rFonts w:ascii="Arial" w:hAnsi="Arial" w:cs="Arial"/>
                <w:b/>
                <w:bCs/>
                <w:sz w:val="22"/>
                <w:szCs w:val="22"/>
              </w:rPr>
              <w:br w:type="page"/>
            </w:r>
          </w:p>
          <w:p w:rsidR="00BE2B22" w:rsidRDefault="00BE2B22" w:rsidP="00BE2B22">
            <w:pPr>
              <w:tabs>
                <w:tab w:val="left" w:pos="-142"/>
                <w:tab w:val="left" w:pos="851"/>
                <w:tab w:val="left" w:pos="4111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ANNEXE N°1 A L’ACTE D’ENGAGEMENT</w:t>
            </w:r>
          </w:p>
          <w:p w:rsidR="00BE2B22" w:rsidRDefault="00BE2B22" w:rsidP="00BE2B22">
            <w:pPr>
              <w:tabs>
                <w:tab w:val="left" w:pos="-142"/>
                <w:tab w:val="left" w:pos="851"/>
                <w:tab w:val="left" w:pos="4111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761BB4" w:rsidRDefault="00256A7C" w:rsidP="00BE2B22">
            <w:pPr>
              <w:tabs>
                <w:tab w:val="left" w:pos="-142"/>
                <w:tab w:val="left" w:pos="851"/>
                <w:tab w:val="left" w:pos="4111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Le Bordereau des Prix Unitaires (BPU)</w:t>
            </w:r>
            <w:r w:rsidR="00BA037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du lot</w:t>
            </w:r>
            <w:r w:rsidR="00684DF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1</w:t>
            </w:r>
            <w:bookmarkStart w:id="1" w:name="_GoBack"/>
            <w:bookmarkEnd w:id="1"/>
          </w:p>
          <w:p w:rsidR="00993036" w:rsidRPr="00DC7BA9" w:rsidRDefault="00993036" w:rsidP="00BE2B22">
            <w:pPr>
              <w:tabs>
                <w:tab w:val="left" w:pos="-142"/>
                <w:tab w:val="left" w:pos="851"/>
                <w:tab w:val="left" w:pos="4111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:rsidR="00761BB4" w:rsidRDefault="00761BB4" w:rsidP="009B45B9">
      <w:pPr>
        <w:tabs>
          <w:tab w:val="left" w:pos="851"/>
        </w:tabs>
        <w:jc w:val="both"/>
      </w:pPr>
    </w:p>
    <w:p w:rsidR="00761BB4" w:rsidRDefault="00761BB4" w:rsidP="00761BB4">
      <w:pPr>
        <w:widowControl w:val="0"/>
        <w:suppressAutoHyphens w:val="0"/>
        <w:autoSpaceDE w:val="0"/>
        <w:autoSpaceDN w:val="0"/>
        <w:spacing w:before="16" w:line="225" w:lineRule="auto"/>
        <w:ind w:left="113"/>
        <w:jc w:val="both"/>
        <w:rPr>
          <w:rFonts w:ascii="Calibri" w:eastAsia="Palatino Linotype" w:hAnsi="Calibri" w:cs="Calibri"/>
          <w:b/>
          <w:bCs/>
          <w:sz w:val="22"/>
          <w:szCs w:val="22"/>
          <w:lang w:eastAsia="en-US"/>
        </w:rPr>
      </w:pPr>
    </w:p>
    <w:p w:rsidR="00761BB4" w:rsidRDefault="00BE2B22" w:rsidP="00761BB4">
      <w:pPr>
        <w:widowControl w:val="0"/>
        <w:suppressAutoHyphens w:val="0"/>
        <w:autoSpaceDE w:val="0"/>
        <w:autoSpaceDN w:val="0"/>
        <w:spacing w:before="16" w:line="225" w:lineRule="auto"/>
        <w:ind w:left="113"/>
        <w:jc w:val="both"/>
      </w:pPr>
      <w:r>
        <w:t xml:space="preserve">Les candidats ne peuvent apporter aucune modification au cadre </w:t>
      </w:r>
      <w:r w:rsidR="00BA0372">
        <w:t xml:space="preserve">du </w:t>
      </w:r>
      <w:r w:rsidR="00256A7C">
        <w:t>BPU.</w:t>
      </w:r>
    </w:p>
    <w:p w:rsidR="00993036" w:rsidRDefault="00993036" w:rsidP="00761BB4">
      <w:pPr>
        <w:widowControl w:val="0"/>
        <w:suppressAutoHyphens w:val="0"/>
        <w:autoSpaceDE w:val="0"/>
        <w:autoSpaceDN w:val="0"/>
        <w:spacing w:before="16" w:line="225" w:lineRule="auto"/>
        <w:ind w:left="113"/>
        <w:jc w:val="both"/>
      </w:pPr>
    </w:p>
    <w:p w:rsidR="00993036" w:rsidRDefault="00993036" w:rsidP="00761BB4">
      <w:pPr>
        <w:widowControl w:val="0"/>
        <w:suppressAutoHyphens w:val="0"/>
        <w:autoSpaceDE w:val="0"/>
        <w:autoSpaceDN w:val="0"/>
        <w:spacing w:before="16" w:line="225" w:lineRule="auto"/>
        <w:ind w:left="113"/>
        <w:jc w:val="both"/>
      </w:pPr>
    </w:p>
    <w:p w:rsidR="00993036" w:rsidRDefault="00993036" w:rsidP="00761BB4">
      <w:pPr>
        <w:widowControl w:val="0"/>
        <w:suppressAutoHyphens w:val="0"/>
        <w:autoSpaceDE w:val="0"/>
        <w:autoSpaceDN w:val="0"/>
        <w:spacing w:before="16" w:line="225" w:lineRule="auto"/>
        <w:ind w:left="113"/>
        <w:jc w:val="both"/>
      </w:pPr>
    </w:p>
    <w:p w:rsidR="00BE2B22" w:rsidRDefault="00BE2B22" w:rsidP="00761BB4">
      <w:pPr>
        <w:widowControl w:val="0"/>
        <w:suppressAutoHyphens w:val="0"/>
        <w:autoSpaceDE w:val="0"/>
        <w:autoSpaceDN w:val="0"/>
        <w:spacing w:before="16" w:line="225" w:lineRule="auto"/>
        <w:ind w:left="113"/>
        <w:jc w:val="both"/>
      </w:pPr>
    </w:p>
    <w:tbl>
      <w:tblPr>
        <w:tblW w:w="0" w:type="auto"/>
        <w:shd w:val="clear" w:color="auto" w:fill="002060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BE2B22" w:rsidTr="00BE2B22">
        <w:tc>
          <w:tcPr>
            <w:tcW w:w="10277" w:type="dxa"/>
            <w:shd w:val="clear" w:color="auto" w:fill="002060"/>
          </w:tcPr>
          <w:p w:rsidR="00BE2B22" w:rsidRDefault="00BE2B22" w:rsidP="00ED38BF">
            <w:pPr>
              <w:tabs>
                <w:tab w:val="left" w:pos="-142"/>
                <w:tab w:val="left" w:pos="851"/>
                <w:tab w:val="left" w:pos="411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BE2B22" w:rsidRDefault="00BE2B22" w:rsidP="00ED38BF">
            <w:pPr>
              <w:tabs>
                <w:tab w:val="left" w:pos="-142"/>
                <w:tab w:val="left" w:pos="851"/>
                <w:tab w:val="left" w:pos="4111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ANNEXE N°2 A L’ACTE D’ENGAGEMENT</w:t>
            </w:r>
          </w:p>
          <w:p w:rsidR="00BE2B22" w:rsidRDefault="00BE2B22" w:rsidP="00ED38BF">
            <w:pPr>
              <w:tabs>
                <w:tab w:val="left" w:pos="-142"/>
                <w:tab w:val="left" w:pos="851"/>
                <w:tab w:val="left" w:pos="4111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BE2B22" w:rsidRDefault="00BE2B22" w:rsidP="00ED38BF">
            <w:pPr>
              <w:tabs>
                <w:tab w:val="left" w:pos="-142"/>
                <w:tab w:val="left" w:pos="851"/>
                <w:tab w:val="left" w:pos="4111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La déclaration de sous-traitance et agrément des conditions de paiement</w:t>
            </w:r>
          </w:p>
          <w:p w:rsidR="00BE2B22" w:rsidRDefault="00BE2B22" w:rsidP="00ED38BF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</w:p>
        </w:tc>
      </w:tr>
    </w:tbl>
    <w:p w:rsidR="00BE2B22" w:rsidRDefault="00BE2B22" w:rsidP="00BE2B22">
      <w:pPr>
        <w:tabs>
          <w:tab w:val="left" w:pos="851"/>
          <w:tab w:val="left" w:pos="3402"/>
        </w:tabs>
        <w:jc w:val="center"/>
      </w:pPr>
    </w:p>
    <w:p w:rsidR="00BE2B22" w:rsidRDefault="00BE2B22" w:rsidP="00BE2B22">
      <w:pPr>
        <w:tabs>
          <w:tab w:val="left" w:pos="851"/>
          <w:tab w:val="left" w:pos="3402"/>
        </w:tabs>
        <w:jc w:val="center"/>
      </w:pPr>
    </w:p>
    <w:p w:rsidR="00BE2B22" w:rsidRDefault="00BE2B22" w:rsidP="00BE2B22">
      <w:pPr>
        <w:tabs>
          <w:tab w:val="left" w:pos="851"/>
          <w:tab w:val="left" w:pos="3402"/>
        </w:tabs>
        <w:jc w:val="center"/>
      </w:pPr>
      <w:r>
        <w:t>Joindre</w:t>
      </w:r>
      <w:r w:rsidRPr="00D56A43">
        <w:t xml:space="preserve"> le</w:t>
      </w:r>
      <w:r>
        <w:t>(s)</w:t>
      </w:r>
      <w:r w:rsidRPr="00D56A43">
        <w:t xml:space="preserve"> formulaire</w:t>
      </w:r>
      <w:r>
        <w:t>(s)</w:t>
      </w:r>
      <w:r w:rsidRPr="00D56A43">
        <w:t xml:space="preserve"> DC</w:t>
      </w:r>
      <w:r>
        <w:t>4 téléchargeables sur le site suivant :</w:t>
      </w:r>
    </w:p>
    <w:p w:rsidR="00BE2B22" w:rsidRDefault="00BE2B22" w:rsidP="00BE2B22">
      <w:pPr>
        <w:tabs>
          <w:tab w:val="left" w:pos="851"/>
          <w:tab w:val="left" w:pos="3402"/>
        </w:tabs>
        <w:jc w:val="center"/>
      </w:pPr>
    </w:p>
    <w:p w:rsidR="00BE2B22" w:rsidRDefault="00BE2B22" w:rsidP="00BE2B22">
      <w:pPr>
        <w:tabs>
          <w:tab w:val="left" w:pos="851"/>
          <w:tab w:val="left" w:pos="3402"/>
        </w:tabs>
        <w:jc w:val="center"/>
      </w:pPr>
      <w:r>
        <w:t xml:space="preserve"> </w:t>
      </w:r>
      <w:hyperlink r:id="rId18" w:history="1">
        <w:r w:rsidRPr="00AD54B5">
          <w:rPr>
            <w:rStyle w:val="Lienhypertexte"/>
            <w:rFonts w:cs="Univers"/>
          </w:rPr>
          <w:t>https://www.economie.gouv.fr/daj/formulaires-declaration-du-candidat</w:t>
        </w:r>
      </w:hyperlink>
      <w:r>
        <w:t xml:space="preserve"> </w:t>
      </w:r>
    </w:p>
    <w:p w:rsidR="00BE2B22" w:rsidRDefault="00BE2B22" w:rsidP="00761BB4">
      <w:pPr>
        <w:widowControl w:val="0"/>
        <w:suppressAutoHyphens w:val="0"/>
        <w:autoSpaceDE w:val="0"/>
        <w:autoSpaceDN w:val="0"/>
        <w:spacing w:before="16" w:line="225" w:lineRule="auto"/>
        <w:ind w:left="113"/>
        <w:jc w:val="both"/>
        <w:rPr>
          <w:rFonts w:ascii="Calibri" w:eastAsia="Palatino Linotype" w:hAnsi="Calibri" w:cs="Calibri"/>
          <w:b/>
          <w:bCs/>
          <w:sz w:val="22"/>
          <w:szCs w:val="22"/>
          <w:lang w:eastAsia="en-US"/>
        </w:rPr>
      </w:pPr>
    </w:p>
    <w:p w:rsidR="00761BB4" w:rsidRDefault="00761BB4" w:rsidP="00761BB4">
      <w:pPr>
        <w:widowControl w:val="0"/>
        <w:suppressAutoHyphens w:val="0"/>
        <w:autoSpaceDE w:val="0"/>
        <w:autoSpaceDN w:val="0"/>
        <w:spacing w:before="16" w:line="225" w:lineRule="auto"/>
        <w:ind w:left="113"/>
        <w:jc w:val="both"/>
        <w:rPr>
          <w:rFonts w:ascii="Calibri" w:eastAsia="Palatino Linotype" w:hAnsi="Calibri" w:cs="Calibri"/>
          <w:b/>
          <w:bCs/>
          <w:sz w:val="22"/>
          <w:szCs w:val="22"/>
          <w:lang w:eastAsia="en-US"/>
        </w:rPr>
      </w:pPr>
    </w:p>
    <w:p w:rsidR="00761BB4" w:rsidRPr="00761BB4" w:rsidRDefault="00761BB4" w:rsidP="00761BB4">
      <w:pPr>
        <w:widowControl w:val="0"/>
        <w:suppressAutoHyphens w:val="0"/>
        <w:autoSpaceDE w:val="0"/>
        <w:autoSpaceDN w:val="0"/>
        <w:spacing w:before="16" w:line="225" w:lineRule="auto"/>
        <w:ind w:left="113"/>
        <w:jc w:val="both"/>
        <w:rPr>
          <w:rFonts w:ascii="Calibri" w:eastAsia="Palatino Linotype" w:hAnsi="Calibri" w:cs="Calibri"/>
          <w:color w:val="231F20"/>
          <w:spacing w:val="-2"/>
          <w:sz w:val="22"/>
          <w:szCs w:val="22"/>
          <w:lang w:eastAsia="en-US"/>
        </w:rPr>
      </w:pPr>
    </w:p>
    <w:p w:rsidR="00761BB4" w:rsidRPr="00761BB4" w:rsidRDefault="00761BB4" w:rsidP="00761BB4">
      <w:pPr>
        <w:suppressAutoHyphens w:val="0"/>
        <w:spacing w:after="160" w:line="259" w:lineRule="auto"/>
        <w:rPr>
          <w:rFonts w:ascii="Calibri" w:eastAsia="Calibri" w:hAnsi="Calibri" w:cs="Times New Roman"/>
          <w:sz w:val="22"/>
          <w:szCs w:val="22"/>
          <w:lang w:eastAsia="en-US"/>
        </w:rPr>
      </w:pPr>
    </w:p>
    <w:p w:rsidR="00D70055" w:rsidRDefault="00D70055" w:rsidP="00D70055">
      <w:pPr>
        <w:tabs>
          <w:tab w:val="left" w:pos="851"/>
        </w:tabs>
        <w:jc w:val="center"/>
        <w:rPr>
          <w:rFonts w:ascii="Arial" w:hAnsi="Arial" w:cs="Arial"/>
          <w:b/>
          <w:sz w:val="24"/>
          <w:szCs w:val="24"/>
        </w:rPr>
      </w:pPr>
    </w:p>
    <w:sectPr w:rsidR="00D70055"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10C1" w:rsidRDefault="002810C1">
      <w:r>
        <w:separator/>
      </w:r>
    </w:p>
  </w:endnote>
  <w:endnote w:type="continuationSeparator" w:id="0">
    <w:p w:rsidR="002810C1" w:rsidRDefault="00281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1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06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615"/>
      <w:gridCol w:w="4819"/>
      <w:gridCol w:w="896"/>
      <w:gridCol w:w="567"/>
      <w:gridCol w:w="165"/>
      <w:gridCol w:w="544"/>
    </w:tblGrid>
    <w:tr w:rsidR="00004C4A" w:rsidTr="00545E44">
      <w:trPr>
        <w:tblHeader/>
      </w:trPr>
      <w:tc>
        <w:tcPr>
          <w:tcW w:w="3615" w:type="dxa"/>
          <w:shd w:val="clear" w:color="auto" w:fill="000066"/>
        </w:tcPr>
        <w:p w:rsidR="0065421E" w:rsidRPr="00BA0372" w:rsidRDefault="00004C4A" w:rsidP="009B45B9">
          <w:pPr>
            <w:ind w:right="-638"/>
            <w:rPr>
              <w:rFonts w:ascii="Arial" w:hAnsi="Arial" w:cs="Arial"/>
              <w:b/>
              <w:color w:val="FFFFFF" w:themeColor="background1"/>
            </w:rPr>
          </w:pPr>
          <w:r w:rsidRPr="00BA0372">
            <w:rPr>
              <w:rFonts w:ascii="Arial" w:hAnsi="Arial" w:cs="Arial"/>
              <w:b/>
              <w:color w:val="FFFFFF" w:themeColor="background1"/>
            </w:rPr>
            <w:t>Acte d’engagement</w:t>
          </w:r>
          <w:r w:rsidR="00545E44" w:rsidRPr="00BA0372">
            <w:rPr>
              <w:rFonts w:ascii="Arial" w:hAnsi="Arial" w:cs="Arial"/>
              <w:b/>
              <w:color w:val="FFFFFF" w:themeColor="background1"/>
            </w:rPr>
            <w:t xml:space="preserve"> </w:t>
          </w:r>
        </w:p>
        <w:p w:rsidR="00004C4A" w:rsidRPr="00BA0372" w:rsidRDefault="00004C4A" w:rsidP="00184CC1">
          <w:pPr>
            <w:ind w:right="-638"/>
            <w:rPr>
              <w:rFonts w:ascii="Arial" w:hAnsi="Arial" w:cs="Arial"/>
              <w:b/>
              <w:i/>
              <w:color w:val="FFFFFF" w:themeColor="background1"/>
            </w:rPr>
          </w:pPr>
        </w:p>
      </w:tc>
      <w:tc>
        <w:tcPr>
          <w:tcW w:w="4819" w:type="dxa"/>
          <w:shd w:val="clear" w:color="auto" w:fill="000066"/>
        </w:tcPr>
        <w:p w:rsidR="00004C4A" w:rsidRPr="00BA0372" w:rsidRDefault="00BA0372" w:rsidP="00184CC1">
          <w:pPr>
            <w:rPr>
              <w:rFonts w:ascii="Arial" w:hAnsi="Arial" w:cs="Arial"/>
              <w:color w:val="FFFFFF" w:themeColor="background1"/>
            </w:rPr>
          </w:pPr>
          <w:r>
            <w:rPr>
              <w:rFonts w:ascii="Arial" w:hAnsi="Arial" w:cs="Arial"/>
              <w:b/>
              <w:color w:val="FFFFFF" w:themeColor="background1"/>
            </w:rPr>
            <w:t>Marché n°2026-AOO-01</w:t>
          </w:r>
          <w:r w:rsidR="00684DF2">
            <w:rPr>
              <w:rFonts w:ascii="Arial" w:hAnsi="Arial" w:cs="Arial"/>
              <w:b/>
              <w:color w:val="FFFFFF" w:themeColor="background1"/>
            </w:rPr>
            <w:t xml:space="preserve"> – Lot 1</w:t>
          </w:r>
        </w:p>
      </w:tc>
      <w:tc>
        <w:tcPr>
          <w:tcW w:w="896" w:type="dxa"/>
          <w:shd w:val="clear" w:color="auto" w:fill="000066"/>
        </w:tcPr>
        <w:p w:rsidR="00004C4A" w:rsidRPr="005A14E7" w:rsidRDefault="00004C4A">
          <w:pPr>
            <w:tabs>
              <w:tab w:val="center" w:pos="1366"/>
              <w:tab w:val="right" w:pos="2733"/>
            </w:tabs>
            <w:rPr>
              <w:rFonts w:ascii="Arial" w:hAnsi="Arial" w:cs="Arial"/>
            </w:rPr>
          </w:pPr>
          <w:r w:rsidRPr="005A14E7">
            <w:rPr>
              <w:rFonts w:ascii="Arial" w:hAnsi="Arial" w:cs="Arial"/>
              <w:b/>
            </w:rPr>
            <w:t xml:space="preserve">Page : </w:t>
          </w:r>
        </w:p>
      </w:tc>
      <w:tc>
        <w:tcPr>
          <w:tcW w:w="567" w:type="dxa"/>
          <w:shd w:val="clear" w:color="auto" w:fill="000066"/>
        </w:tcPr>
        <w:p w:rsidR="00004C4A" w:rsidRPr="005A14E7" w:rsidRDefault="00004C4A">
          <w:pPr>
            <w:jc w:val="center"/>
            <w:rPr>
              <w:rFonts w:ascii="Arial" w:hAnsi="Arial" w:cs="Arial"/>
              <w:b/>
            </w:rPr>
          </w:pPr>
          <w:r w:rsidRPr="005A14E7">
            <w:rPr>
              <w:rStyle w:val="Numrodepage"/>
              <w:rFonts w:ascii="Arial" w:hAnsi="Arial" w:cs="Arial"/>
              <w:b/>
            </w:rPr>
            <w:fldChar w:fldCharType="begin"/>
          </w:r>
          <w:r w:rsidRPr="005A14E7">
            <w:rPr>
              <w:rStyle w:val="Numrodepage"/>
              <w:rFonts w:ascii="Arial" w:hAnsi="Arial" w:cs="Arial"/>
              <w:b/>
            </w:rPr>
            <w:instrText xml:space="preserve"> PAGE </w:instrText>
          </w:r>
          <w:r w:rsidRPr="005A14E7">
            <w:rPr>
              <w:rStyle w:val="Numrodepage"/>
              <w:rFonts w:ascii="Arial" w:hAnsi="Arial" w:cs="Arial"/>
              <w:b/>
            </w:rPr>
            <w:fldChar w:fldCharType="separate"/>
          </w:r>
          <w:r w:rsidR="00684DF2">
            <w:rPr>
              <w:rStyle w:val="Numrodepage"/>
              <w:rFonts w:ascii="Arial" w:hAnsi="Arial" w:cs="Arial"/>
              <w:b/>
              <w:noProof/>
            </w:rPr>
            <w:t>7</w:t>
          </w:r>
          <w:r w:rsidRPr="005A14E7">
            <w:rPr>
              <w:rStyle w:val="Numrodepage"/>
              <w:rFonts w:ascii="Arial" w:hAnsi="Arial" w:cs="Arial"/>
              <w:b/>
            </w:rPr>
            <w:fldChar w:fldCharType="end"/>
          </w:r>
        </w:p>
      </w:tc>
      <w:tc>
        <w:tcPr>
          <w:tcW w:w="165" w:type="dxa"/>
          <w:shd w:val="clear" w:color="auto" w:fill="000066"/>
        </w:tcPr>
        <w:p w:rsidR="00004C4A" w:rsidRPr="005A14E7" w:rsidRDefault="00004C4A">
          <w:pPr>
            <w:jc w:val="center"/>
            <w:rPr>
              <w:rFonts w:ascii="Arial" w:hAnsi="Arial" w:cs="Arial"/>
            </w:rPr>
          </w:pPr>
          <w:r w:rsidRPr="005A14E7">
            <w:rPr>
              <w:rFonts w:ascii="Arial" w:hAnsi="Arial" w:cs="Arial"/>
              <w:b/>
            </w:rPr>
            <w:t>/</w:t>
          </w:r>
        </w:p>
      </w:tc>
      <w:tc>
        <w:tcPr>
          <w:tcW w:w="544" w:type="dxa"/>
          <w:shd w:val="clear" w:color="auto" w:fill="000066"/>
        </w:tcPr>
        <w:p w:rsidR="00004C4A" w:rsidRPr="005A14E7" w:rsidRDefault="00004C4A">
          <w:pPr>
            <w:jc w:val="center"/>
            <w:rPr>
              <w:rFonts w:ascii="Arial" w:hAnsi="Arial" w:cs="Arial"/>
            </w:rPr>
          </w:pPr>
          <w:r w:rsidRPr="005A14E7">
            <w:rPr>
              <w:rStyle w:val="Numrodepage"/>
              <w:rFonts w:ascii="Arial" w:hAnsi="Arial" w:cs="Arial"/>
              <w:b/>
            </w:rPr>
            <w:fldChar w:fldCharType="begin"/>
          </w:r>
          <w:r w:rsidRPr="005A14E7">
            <w:rPr>
              <w:rStyle w:val="Numrodepage"/>
              <w:rFonts w:ascii="Arial" w:hAnsi="Arial" w:cs="Arial"/>
              <w:b/>
            </w:rPr>
            <w:instrText xml:space="preserve"> NUMPAGES \*Arabic </w:instrText>
          </w:r>
          <w:r w:rsidRPr="005A14E7">
            <w:rPr>
              <w:rStyle w:val="Numrodepage"/>
              <w:rFonts w:ascii="Arial" w:hAnsi="Arial" w:cs="Arial"/>
              <w:b/>
            </w:rPr>
            <w:fldChar w:fldCharType="separate"/>
          </w:r>
          <w:r w:rsidR="00684DF2">
            <w:rPr>
              <w:rStyle w:val="Numrodepage"/>
              <w:rFonts w:ascii="Arial" w:hAnsi="Arial" w:cs="Arial"/>
              <w:b/>
              <w:noProof/>
            </w:rPr>
            <w:t>7</w:t>
          </w:r>
          <w:r w:rsidRPr="005A14E7">
            <w:rPr>
              <w:rStyle w:val="Numrodepage"/>
              <w:rFonts w:ascii="Arial" w:hAnsi="Arial" w:cs="Arial"/>
              <w:b/>
            </w:rPr>
            <w:fldChar w:fldCharType="end"/>
          </w:r>
        </w:p>
      </w:tc>
    </w:tr>
  </w:tbl>
  <w:p w:rsidR="00004C4A" w:rsidRPr="00840934" w:rsidRDefault="00004C4A" w:rsidP="00C83930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10C1" w:rsidRDefault="002810C1">
      <w:r>
        <w:separator/>
      </w:r>
    </w:p>
  </w:footnote>
  <w:footnote w:type="continuationSeparator" w:id="0">
    <w:p w:rsidR="002810C1" w:rsidRDefault="002810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3" w15:restartNumberingAfterBreak="0">
    <w:nsid w:val="0CCB066D"/>
    <w:multiLevelType w:val="hybridMultilevel"/>
    <w:tmpl w:val="C63C90E4"/>
    <w:lvl w:ilvl="0" w:tplc="AC9C8C08">
      <w:start w:val="1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7695F4A"/>
    <w:multiLevelType w:val="hybridMultilevel"/>
    <w:tmpl w:val="934E8C58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4051184A"/>
    <w:multiLevelType w:val="hybridMultilevel"/>
    <w:tmpl w:val="6D0A8F92"/>
    <w:lvl w:ilvl="0" w:tplc="809C7D72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527953"/>
    <w:multiLevelType w:val="hybridMultilevel"/>
    <w:tmpl w:val="81A62AA0"/>
    <w:lvl w:ilvl="0" w:tplc="F2C899D4">
      <w:numFmt w:val="bullet"/>
      <w:lvlText w:val="-"/>
      <w:lvlJc w:val="left"/>
      <w:pPr>
        <w:tabs>
          <w:tab w:val="num" w:pos="1284"/>
        </w:tabs>
        <w:ind w:left="1284" w:hanging="360"/>
      </w:pPr>
      <w:rPr>
        <w:rFonts w:ascii="Arial" w:hAnsi="Arial" w:cs="Times New Roman" w:hint="default"/>
        <w:b w:val="0"/>
        <w:i w:val="0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4240C8"/>
    <w:multiLevelType w:val="hybridMultilevel"/>
    <w:tmpl w:val="D7346D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937800"/>
    <w:multiLevelType w:val="hybridMultilevel"/>
    <w:tmpl w:val="D7300A00"/>
    <w:lvl w:ilvl="0" w:tplc="E74839DA">
      <w:start w:val="1"/>
      <w:numFmt w:val="decimal"/>
      <w:lvlText w:val="%1."/>
      <w:lvlJc w:val="left"/>
      <w:pPr>
        <w:ind w:left="1211" w:hanging="360"/>
      </w:pPr>
      <w:rPr>
        <w:rFonts w:ascii="Univers" w:hAnsi="Univers" w:cs="Univers"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7BF36D91"/>
    <w:multiLevelType w:val="hybridMultilevel"/>
    <w:tmpl w:val="46629656"/>
    <w:lvl w:ilvl="0" w:tplc="F2C899D4"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b w:val="0"/>
        <w:i w:val="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D433CE"/>
    <w:multiLevelType w:val="hybridMultilevel"/>
    <w:tmpl w:val="C3AC29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8"/>
  </w:num>
  <w:num w:numId="5">
    <w:abstractNumId w:val="5"/>
  </w:num>
  <w:num w:numId="6">
    <w:abstractNumId w:val="9"/>
  </w:num>
  <w:num w:numId="7">
    <w:abstractNumId w:val="6"/>
  </w:num>
  <w:num w:numId="8">
    <w:abstractNumId w:val="3"/>
  </w:num>
  <w:num w:numId="9">
    <w:abstractNumId w:val="4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7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A65"/>
    <w:rsid w:val="00004C4A"/>
    <w:rsid w:val="00032F95"/>
    <w:rsid w:val="00036500"/>
    <w:rsid w:val="00067F94"/>
    <w:rsid w:val="000A2E05"/>
    <w:rsid w:val="000D3951"/>
    <w:rsid w:val="000D5836"/>
    <w:rsid w:val="000E0020"/>
    <w:rsid w:val="000E06F2"/>
    <w:rsid w:val="000E6638"/>
    <w:rsid w:val="000E723E"/>
    <w:rsid w:val="001314E6"/>
    <w:rsid w:val="001404BE"/>
    <w:rsid w:val="00150619"/>
    <w:rsid w:val="00153560"/>
    <w:rsid w:val="00156924"/>
    <w:rsid w:val="00166B56"/>
    <w:rsid w:val="00174505"/>
    <w:rsid w:val="001749EC"/>
    <w:rsid w:val="00184CC1"/>
    <w:rsid w:val="00192BA9"/>
    <w:rsid w:val="00192F72"/>
    <w:rsid w:val="001B364E"/>
    <w:rsid w:val="001B66FA"/>
    <w:rsid w:val="001B6791"/>
    <w:rsid w:val="001C40C0"/>
    <w:rsid w:val="001C733C"/>
    <w:rsid w:val="0020478C"/>
    <w:rsid w:val="0021527A"/>
    <w:rsid w:val="0021797C"/>
    <w:rsid w:val="00225A1A"/>
    <w:rsid w:val="00233A88"/>
    <w:rsid w:val="00241D62"/>
    <w:rsid w:val="00254C7D"/>
    <w:rsid w:val="00255D6E"/>
    <w:rsid w:val="002568C0"/>
    <w:rsid w:val="00256A7C"/>
    <w:rsid w:val="0026243C"/>
    <w:rsid w:val="002810C1"/>
    <w:rsid w:val="0028662D"/>
    <w:rsid w:val="002904AF"/>
    <w:rsid w:val="00296386"/>
    <w:rsid w:val="002A3F76"/>
    <w:rsid w:val="002A787A"/>
    <w:rsid w:val="002C2CA3"/>
    <w:rsid w:val="002C4B3E"/>
    <w:rsid w:val="002C79D6"/>
    <w:rsid w:val="002E56C1"/>
    <w:rsid w:val="00303DF6"/>
    <w:rsid w:val="00332B12"/>
    <w:rsid w:val="00351D0B"/>
    <w:rsid w:val="00354C04"/>
    <w:rsid w:val="0037132E"/>
    <w:rsid w:val="00384692"/>
    <w:rsid w:val="00385E76"/>
    <w:rsid w:val="0038755F"/>
    <w:rsid w:val="003A4659"/>
    <w:rsid w:val="003A7270"/>
    <w:rsid w:val="003B0E92"/>
    <w:rsid w:val="003D48A3"/>
    <w:rsid w:val="003D6067"/>
    <w:rsid w:val="003E598E"/>
    <w:rsid w:val="003F2CC2"/>
    <w:rsid w:val="003F6E6A"/>
    <w:rsid w:val="0043706E"/>
    <w:rsid w:val="0044597F"/>
    <w:rsid w:val="004547F1"/>
    <w:rsid w:val="00454C3C"/>
    <w:rsid w:val="0045503D"/>
    <w:rsid w:val="0046413E"/>
    <w:rsid w:val="0049047C"/>
    <w:rsid w:val="00496B15"/>
    <w:rsid w:val="004A20DF"/>
    <w:rsid w:val="004A7169"/>
    <w:rsid w:val="004B34F2"/>
    <w:rsid w:val="004C5755"/>
    <w:rsid w:val="004E2609"/>
    <w:rsid w:val="004E75A6"/>
    <w:rsid w:val="00514DAF"/>
    <w:rsid w:val="005234C2"/>
    <w:rsid w:val="00526A38"/>
    <w:rsid w:val="00532EC7"/>
    <w:rsid w:val="00541CA3"/>
    <w:rsid w:val="00543117"/>
    <w:rsid w:val="005455BD"/>
    <w:rsid w:val="00545E44"/>
    <w:rsid w:val="005546A9"/>
    <w:rsid w:val="00570694"/>
    <w:rsid w:val="00576B91"/>
    <w:rsid w:val="005824AE"/>
    <w:rsid w:val="005846FB"/>
    <w:rsid w:val="005A05C1"/>
    <w:rsid w:val="005A14E7"/>
    <w:rsid w:val="005A4A3B"/>
    <w:rsid w:val="005A4CB5"/>
    <w:rsid w:val="005B2316"/>
    <w:rsid w:val="005F0DCE"/>
    <w:rsid w:val="005F30F4"/>
    <w:rsid w:val="005F60D5"/>
    <w:rsid w:val="005F61FE"/>
    <w:rsid w:val="0061068C"/>
    <w:rsid w:val="0064560F"/>
    <w:rsid w:val="00650D7E"/>
    <w:rsid w:val="0065421E"/>
    <w:rsid w:val="00660727"/>
    <w:rsid w:val="00662A86"/>
    <w:rsid w:val="00667888"/>
    <w:rsid w:val="00684DF2"/>
    <w:rsid w:val="006A37B0"/>
    <w:rsid w:val="006B2821"/>
    <w:rsid w:val="006B5057"/>
    <w:rsid w:val="006C0F98"/>
    <w:rsid w:val="006C4338"/>
    <w:rsid w:val="006F3DF9"/>
    <w:rsid w:val="006F4032"/>
    <w:rsid w:val="00705CC2"/>
    <w:rsid w:val="007060E5"/>
    <w:rsid w:val="00710FD6"/>
    <w:rsid w:val="00730A78"/>
    <w:rsid w:val="00736D98"/>
    <w:rsid w:val="007449F3"/>
    <w:rsid w:val="00757151"/>
    <w:rsid w:val="00761BB4"/>
    <w:rsid w:val="007709BD"/>
    <w:rsid w:val="00790199"/>
    <w:rsid w:val="007909E0"/>
    <w:rsid w:val="0079785C"/>
    <w:rsid w:val="007A1328"/>
    <w:rsid w:val="007A460D"/>
    <w:rsid w:val="007D4001"/>
    <w:rsid w:val="007D7A65"/>
    <w:rsid w:val="007F68A6"/>
    <w:rsid w:val="0083205E"/>
    <w:rsid w:val="00840934"/>
    <w:rsid w:val="00841550"/>
    <w:rsid w:val="00844DAA"/>
    <w:rsid w:val="008450C7"/>
    <w:rsid w:val="00873D54"/>
    <w:rsid w:val="00876A73"/>
    <w:rsid w:val="00890FEF"/>
    <w:rsid w:val="008B2A38"/>
    <w:rsid w:val="008D20DF"/>
    <w:rsid w:val="0090074D"/>
    <w:rsid w:val="00907A55"/>
    <w:rsid w:val="009164A0"/>
    <w:rsid w:val="00925A3B"/>
    <w:rsid w:val="00930A5C"/>
    <w:rsid w:val="00934503"/>
    <w:rsid w:val="0095581D"/>
    <w:rsid w:val="00967E1F"/>
    <w:rsid w:val="00972598"/>
    <w:rsid w:val="00983FF3"/>
    <w:rsid w:val="00993036"/>
    <w:rsid w:val="009A340E"/>
    <w:rsid w:val="009B1CD0"/>
    <w:rsid w:val="009B45B9"/>
    <w:rsid w:val="009C01A8"/>
    <w:rsid w:val="009C4738"/>
    <w:rsid w:val="009C6AAD"/>
    <w:rsid w:val="009D661E"/>
    <w:rsid w:val="00A128BD"/>
    <w:rsid w:val="00A31C99"/>
    <w:rsid w:val="00A34D04"/>
    <w:rsid w:val="00A47A17"/>
    <w:rsid w:val="00A54359"/>
    <w:rsid w:val="00A70C83"/>
    <w:rsid w:val="00A8256C"/>
    <w:rsid w:val="00A82CEA"/>
    <w:rsid w:val="00A84457"/>
    <w:rsid w:val="00A92789"/>
    <w:rsid w:val="00AA1B05"/>
    <w:rsid w:val="00AA2BD2"/>
    <w:rsid w:val="00AB3C98"/>
    <w:rsid w:val="00AB3E89"/>
    <w:rsid w:val="00AC3CDD"/>
    <w:rsid w:val="00AC4714"/>
    <w:rsid w:val="00AE7540"/>
    <w:rsid w:val="00AE7831"/>
    <w:rsid w:val="00B02608"/>
    <w:rsid w:val="00B0289C"/>
    <w:rsid w:val="00B054DA"/>
    <w:rsid w:val="00B87564"/>
    <w:rsid w:val="00B90CA1"/>
    <w:rsid w:val="00BA0372"/>
    <w:rsid w:val="00BA1DF6"/>
    <w:rsid w:val="00BA44E5"/>
    <w:rsid w:val="00BC5E2C"/>
    <w:rsid w:val="00BD767E"/>
    <w:rsid w:val="00BE2B22"/>
    <w:rsid w:val="00BE6078"/>
    <w:rsid w:val="00BF42B1"/>
    <w:rsid w:val="00C23457"/>
    <w:rsid w:val="00C630AD"/>
    <w:rsid w:val="00C73CEE"/>
    <w:rsid w:val="00C83930"/>
    <w:rsid w:val="00C91060"/>
    <w:rsid w:val="00C911FE"/>
    <w:rsid w:val="00CD185D"/>
    <w:rsid w:val="00CD46CC"/>
    <w:rsid w:val="00CE19DB"/>
    <w:rsid w:val="00CE67FD"/>
    <w:rsid w:val="00D117E3"/>
    <w:rsid w:val="00D17861"/>
    <w:rsid w:val="00D26AD2"/>
    <w:rsid w:val="00D337D7"/>
    <w:rsid w:val="00D412FD"/>
    <w:rsid w:val="00D46BC7"/>
    <w:rsid w:val="00D608E2"/>
    <w:rsid w:val="00D645E4"/>
    <w:rsid w:val="00D70055"/>
    <w:rsid w:val="00D87F19"/>
    <w:rsid w:val="00D90A00"/>
    <w:rsid w:val="00D97A04"/>
    <w:rsid w:val="00DA3869"/>
    <w:rsid w:val="00DB74B2"/>
    <w:rsid w:val="00DC3FA6"/>
    <w:rsid w:val="00DC7BA9"/>
    <w:rsid w:val="00DD020F"/>
    <w:rsid w:val="00DD622B"/>
    <w:rsid w:val="00E20DB0"/>
    <w:rsid w:val="00E45EE5"/>
    <w:rsid w:val="00E47798"/>
    <w:rsid w:val="00E655B8"/>
    <w:rsid w:val="00E74C76"/>
    <w:rsid w:val="00E96FF6"/>
    <w:rsid w:val="00EA3062"/>
    <w:rsid w:val="00ED0639"/>
    <w:rsid w:val="00ED38BF"/>
    <w:rsid w:val="00F048C6"/>
    <w:rsid w:val="00F16314"/>
    <w:rsid w:val="00F41E4D"/>
    <w:rsid w:val="00F92811"/>
    <w:rsid w:val="00F956F0"/>
    <w:rsid w:val="00FD6FDC"/>
    <w:rsid w:val="00FE35F0"/>
    <w:rsid w:val="00FE48C9"/>
    <w:rsid w:val="00FE7A07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oNotEmbedSmartTags/>
  <w:decimalSymbol w:val=","/>
  <w:listSeparator w:val=";"/>
  <w14:docId w14:val="7AFDD5D7"/>
  <w15:chartTrackingRefBased/>
  <w15:docId w15:val="{AAEC9536-D07C-4788-A7EF-D13D5213D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7A07"/>
    <w:pPr>
      <w:suppressAutoHyphens/>
    </w:pPr>
    <w:rPr>
      <w:rFonts w:ascii="Univers" w:hAnsi="Univers" w:cs="Univers"/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sz w:val="22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567" w:firstLine="0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Policepardfaut2">
    <w:name w:val="Police par défaut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Wingdings" w:hAnsi="Wingdings" w:cs="Wingdings"/>
      <w:sz w:val="16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ascii="Wingdings" w:hAnsi="Wingdings" w:cs="Wingdings"/>
      <w:i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lev">
    <w:name w:val="Strong"/>
    <w:qFormat/>
    <w:rPr>
      <w:rFonts w:cs="Times New Roman"/>
      <w:b/>
      <w:bCs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tabs>
        <w:tab w:val="left" w:pos="426"/>
      </w:tabs>
      <w:spacing w:before="60"/>
      <w:jc w:val="both"/>
    </w:pPr>
    <w:rPr>
      <w:rFonts w:ascii="Arial" w:hAnsi="Arial" w:cs="Arial"/>
      <w:b/>
      <w:sz w:val="24"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34" w:hanging="1134"/>
      <w:jc w:val="both"/>
    </w:pPr>
  </w:style>
  <w:style w:type="paragraph" w:customStyle="1" w:styleId="Commentaire1">
    <w:name w:val="Commentaire1"/>
    <w:basedOn w:val="Normal"/>
  </w:style>
  <w:style w:type="paragraph" w:customStyle="1" w:styleId="Corpsdetexte21">
    <w:name w:val="Corps de texte 21"/>
    <w:basedOn w:val="Normal"/>
    <w:pPr>
      <w:tabs>
        <w:tab w:val="left" w:pos="6237"/>
      </w:tabs>
      <w:spacing w:before="120"/>
    </w:pPr>
    <w:rPr>
      <w:rFonts w:ascii="Arial" w:hAnsi="Arial" w:cs="Arial"/>
      <w:i/>
      <w:sz w:val="24"/>
    </w:rPr>
  </w:style>
  <w:style w:type="paragraph" w:customStyle="1" w:styleId="Corpsdetexte31">
    <w:name w:val="Corps de texte 31"/>
    <w:basedOn w:val="Normal"/>
    <w:rPr>
      <w:rFonts w:ascii="Arial" w:hAnsi="Arial" w:cs="Arial"/>
      <w:bCs/>
      <w:i/>
      <w:iCs/>
      <w:sz w:val="16"/>
    </w:rPr>
  </w:style>
  <w:style w:type="paragraph" w:styleId="Retraitcorpsdetexte">
    <w:name w:val="Body Text Indent"/>
    <w:basedOn w:val="Normal"/>
    <w:pPr>
      <w:ind w:left="567"/>
    </w:pPr>
    <w:rPr>
      <w:rFonts w:ascii="Arial" w:hAnsi="Arial" w:cs="Arial"/>
      <w:bCs/>
      <w:i/>
      <w:iCs/>
      <w:sz w:val="16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Retraitcorpsdetexte21">
    <w:name w:val="Retrait corps de texte 2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uiPriority w:val="99"/>
    <w:semiHidden/>
    <w:unhideWhenUsed/>
    <w:rsid w:val="00CD185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D185D"/>
  </w:style>
  <w:style w:type="character" w:customStyle="1" w:styleId="CommentaireCar">
    <w:name w:val="Commentaire Car"/>
    <w:link w:val="Commentaire"/>
    <w:uiPriority w:val="99"/>
    <w:semiHidden/>
    <w:rsid w:val="00CD185D"/>
    <w:rPr>
      <w:rFonts w:ascii="Univers" w:hAnsi="Univers" w:cs="Univers"/>
      <w:lang w:eastAsia="zh-CN"/>
    </w:rPr>
  </w:style>
  <w:style w:type="character" w:customStyle="1" w:styleId="En-tteCar">
    <w:name w:val="En-tête Car"/>
    <w:link w:val="En-tte"/>
    <w:rsid w:val="00FE48C9"/>
    <w:rPr>
      <w:rFonts w:ascii="Univers" w:hAnsi="Univers" w:cs="Univers"/>
      <w:lang w:eastAsia="zh-CN"/>
    </w:rPr>
  </w:style>
  <w:style w:type="character" w:customStyle="1" w:styleId="PieddepageCar">
    <w:name w:val="Pied de page Car"/>
    <w:link w:val="Pieddepage"/>
    <w:rsid w:val="00FE48C9"/>
    <w:rPr>
      <w:rFonts w:ascii="Univers" w:hAnsi="Univers" w:cs="Univers"/>
      <w:lang w:eastAsia="zh-CN"/>
    </w:rPr>
  </w:style>
  <w:style w:type="table" w:styleId="Grilledutableau">
    <w:name w:val="Table Grid"/>
    <w:basedOn w:val="TableauNormal"/>
    <w:uiPriority w:val="39"/>
    <w:rsid w:val="005824AE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24A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western">
    <w:name w:val="western"/>
    <w:basedOn w:val="Normal"/>
    <w:rsid w:val="00A70C83"/>
    <w:pPr>
      <w:suppressAutoHyphens w:val="0"/>
      <w:spacing w:before="57"/>
      <w:jc w:val="both"/>
    </w:pPr>
    <w:rPr>
      <w:rFonts w:ascii="Arial" w:hAnsi="Arial" w:cs="Arial"/>
      <w:lang w:eastAsia="fr-FR"/>
    </w:rPr>
  </w:style>
  <w:style w:type="table" w:customStyle="1" w:styleId="Grilledutableau1">
    <w:name w:val="Grille du tableau1"/>
    <w:basedOn w:val="TableauNormal"/>
    <w:next w:val="Grilledutableau"/>
    <w:uiPriority w:val="39"/>
    <w:rsid w:val="00761BB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uiPriority w:val="99"/>
    <w:semiHidden/>
    <w:unhideWhenUsed/>
    <w:rsid w:val="003A4659"/>
    <w:rPr>
      <w:color w:val="954F72"/>
      <w:u w:val="single"/>
    </w:rPr>
  </w:style>
  <w:style w:type="paragraph" w:styleId="Paragraphedeliste">
    <w:name w:val="List Paragraph"/>
    <w:aliases w:val="CCAP next,Liste à puce,Level 1 Puce,EDF_Paragraphe,lp1,Bullet List,FooterText,numbered,Use Case List Paragraph,Liste à puce - Normal,Paragraphe 3,Paragraphe de liste 1,APL - Liste numerotee Fiche,calia titre 3,texte de base"/>
    <w:basedOn w:val="Normal"/>
    <w:link w:val="ParagraphedelisteCar"/>
    <w:uiPriority w:val="34"/>
    <w:qFormat/>
    <w:rsid w:val="00736D98"/>
    <w:pPr>
      <w:suppressAutoHyphens w:val="0"/>
      <w:ind w:left="720"/>
      <w:contextualSpacing/>
      <w:jc w:val="both"/>
    </w:pPr>
    <w:rPr>
      <w:rFonts w:ascii="Arial" w:hAnsi="Arial" w:cs="Arial"/>
      <w:lang w:eastAsia="fr-FR"/>
    </w:rPr>
  </w:style>
  <w:style w:type="character" w:customStyle="1" w:styleId="ParagraphedelisteCar">
    <w:name w:val="Paragraphe de liste Car"/>
    <w:aliases w:val="CCAP next Car,Liste à puce Car,Level 1 Puce Car,EDF_Paragraphe Car,lp1 Car,Bullet List Car,FooterText Car,numbered Car,Use Case List Paragraph Car,Liste à puce - Normal Car,Paragraphe 3 Car,Paragraphe de liste 1 Car"/>
    <w:link w:val="Paragraphedeliste"/>
    <w:uiPriority w:val="34"/>
    <w:qFormat/>
    <w:rsid w:val="00736D98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64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legifrance.gouv.fr/affichCodeArticle.do;jsessionid=0DDDE5A7DF8FB00C1FF01114156D32FB.tplgfr42s_2?idArticle=LEGIARTI000037728493&amp;cidTexte=LEGITEXT000037701019&amp;dateTexte=20190401" TargetMode="External"/><Relationship Id="rId18" Type="http://schemas.openxmlformats.org/officeDocument/2006/relationships/hyperlink" Target="https://www.economie.gouv.fr/daj/formulaires-declaration-du-candida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legifrance.gouv.fr/affichCode.do;jsessionid=0DDDE5A7DF8FB00C1FF01114156D32FB.tplgfr42s_2?idSectionTA=LEGISCTA000037729901&amp;cidTexte=LEGITEXT000037701019&amp;dateTexte=20190401" TargetMode="External"/><Relationship Id="rId17" Type="http://schemas.openxmlformats.org/officeDocument/2006/relationships/hyperlink" Target="https://www.legifrance.gouv.fr/affichCode.do;jsessionid=D5F2C558D167BFA1A3D87F2A4EDA8784.tplgfr42s_2?idSectionTA=LEGISCTA000037728411&amp;cidTexte=LEGITEXT000037701019&amp;dateTexte=2019040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legifrance.gouv.fr/affichCode.do;jsessionid=D5F2C558D167BFA1A3D87F2A4EDA8784.tplgfr42s_2?idSectionTA=LEGISCTA000037729737&amp;cidTexte=LEGITEXT000037701019&amp;dateTexte=20190401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legifrance.gouv.fr/affichCodeArticle.do;jsessionid=0DDDE5A7DF8FB00C1FF01114156D32FB.tplgfr42s_2?idArticle=LEGIARTI000037728949&amp;cidTexte=LEGITEXT000037701019&amp;dateTexte=20190401" TargetMode="Externa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legifrance.gouv.fr/affichCodeArticle.do;jsessionid=0DDDE5A7DF8FB00C1FF01114156D32FB.tplgfr42s_2?idArticle=LEGIARTI000037730641&amp;cidTexte=LEGITEXT000037701019&amp;dateTexte=2019040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B9EEE-67DE-4EA5-A0B7-6B81815A3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DC1TYP_F.DOT</Template>
  <TotalTime>121</TotalTime>
  <Pages>7</Pages>
  <Words>1814</Words>
  <Characters>9981</Characters>
  <Application>Microsoft Office Word</Application>
  <DocSecurity>0</DocSecurity>
  <Lines>83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MINEFI</Company>
  <LinksUpToDate>false</LinksUpToDate>
  <CharactersWithSpaces>11772</CharactersWithSpaces>
  <SharedDoc>false</SharedDoc>
  <HLinks>
    <vt:vector size="48" baseType="variant">
      <vt:variant>
        <vt:i4>5242894</vt:i4>
      </vt:variant>
      <vt:variant>
        <vt:i4>80</vt:i4>
      </vt:variant>
      <vt:variant>
        <vt:i4>0</vt:i4>
      </vt:variant>
      <vt:variant>
        <vt:i4>5</vt:i4>
      </vt:variant>
      <vt:variant>
        <vt:lpwstr>https://www.economie.gouv.fr/daj/formulaires-declaration-du-candidat</vt:lpwstr>
      </vt:variant>
      <vt:variant>
        <vt:lpwstr/>
      </vt:variant>
      <vt:variant>
        <vt:i4>7602259</vt:i4>
      </vt:variant>
      <vt:variant>
        <vt:i4>77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https://www.legifrance.gouv.fr/affichCode.do;jsessionid=D5F2C558D167BFA1A3D87F2A4EDA8784.tplgfr42s_2?idSectionTA=LEGISCTA000037728411&amp;cidTexte=LEGITEXT000037701019&amp;dateTexte=20190401</vt:lpwstr>
      </vt:variant>
      <vt:variant>
        <vt:lpwstr/>
      </vt:variant>
      <vt:variant>
        <vt:i4>7798870</vt:i4>
      </vt:variant>
      <vt:variant>
        <vt:i4>74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https://www.legifrance.gouv.fr/affichCode.do;jsessionid=D5F2C558D167BFA1A3D87F2A4EDA8784.tplgfr42s_2?idSectionTA=LEGISCTA000037729737&amp;cidTexte=LEGITEXT000037701019&amp;dateTexte=20190401</vt:lpwstr>
      </vt:variant>
      <vt:variant>
        <vt:lpwstr/>
      </vt:variant>
      <vt:variant>
        <vt:i4>1703958</vt:i4>
      </vt:variant>
      <vt:variant>
        <vt:i4>71</vt:i4>
      </vt:variant>
      <vt:variant>
        <vt:i4>0</vt:i4>
      </vt:variant>
      <vt:variant>
        <vt:i4>5</vt:i4>
      </vt:variant>
      <vt:variant>
        <vt:lpwstr>http://www.mobiliernational.culture.gouv.fr/</vt:lpwstr>
      </vt:variant>
      <vt:variant>
        <vt:lpwstr/>
      </vt:variant>
      <vt:variant>
        <vt:i4>196671</vt:i4>
      </vt:variant>
      <vt:variant>
        <vt:i4>48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https://www.legifrance.gouv.fr/affichCodeArticle.do;jsessionid=0DDDE5A7DF8FB00C1FF01114156D32FB.tplgfr42s_2?idArticle=LEGIARTI000037728949&amp;cidTexte=LEGITEXT000037701019&amp;dateTexte=20190401</vt:lpwstr>
      </vt:variant>
      <vt:variant>
        <vt:lpwstr/>
      </vt:variant>
      <vt:variant>
        <vt:i4>327735</vt:i4>
      </vt:variant>
      <vt:variant>
        <vt:i4>45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https://www.legifrance.gouv.fr/affichCodeArticle.do;jsessionid=0DDDE5A7DF8FB00C1FF01114156D32FB.tplgfr42s_2?idArticle=LEGIARTI000037730641&amp;cidTexte=LEGITEXT000037701019&amp;dateTexte=20190401</vt:lpwstr>
      </vt:variant>
      <vt:variant>
        <vt:lpwstr/>
      </vt:variant>
      <vt:variant>
        <vt:i4>262194</vt:i4>
      </vt:variant>
      <vt:variant>
        <vt:i4>25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https://www.legifrance.gouv.fr/affichCodeArticle.do;jsessionid=0DDDE5A7DF8FB00C1FF01114156D32FB.tplgfr42s_2?idArticle=LEGIARTI000037728493&amp;cidTexte=LEGITEXT000037701019&amp;dateTexte=20190401</vt:lpwstr>
      </vt:variant>
      <vt:variant>
        <vt:lpwstr/>
      </vt:variant>
      <vt:variant>
        <vt:i4>2555984</vt:i4>
      </vt:variant>
      <vt:variant>
        <vt:i4>22</vt:i4>
      </vt:variant>
      <vt:variant>
        <vt:i4>0</vt:i4>
      </vt:variant>
      <vt:variant>
        <vt:i4>5</vt:i4>
      </vt:variant>
      <vt:variant>
        <vt:lpwstr>https://www.legifrance.gouv.fr/affichCode.do;jsessionid=0DDDE5A7DF8FB00C1FF01114156D32FB.tplgfr42s_2?idSectionTA=LEGISCTA000037729901&amp;cidTexte=LEGITEXT000037701019&amp;dateTexte=20190401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subject/>
  <dc:creator>francois</dc:creator>
  <cp:keywords/>
  <cp:lastModifiedBy>CRAPOULET Bénédicte</cp:lastModifiedBy>
  <cp:revision>19</cp:revision>
  <cp:lastPrinted>2016-11-04T12:53:00Z</cp:lastPrinted>
  <dcterms:created xsi:type="dcterms:W3CDTF">2024-07-02T09:57:00Z</dcterms:created>
  <dcterms:modified xsi:type="dcterms:W3CDTF">2026-01-15T09:46:00Z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55150b5-9709-4135-863a-f4680a6d2cae_Enabled">
    <vt:lpwstr>true</vt:lpwstr>
  </property>
  <property fmtid="{D5CDD505-2E9C-101B-9397-08002B2CF9AE}" pid="3" name="MSIP_Label_a55150b5-9709-4135-863a-f4680a6d2cae_SetDate">
    <vt:lpwstr>2024-01-09T09:33:40Z</vt:lpwstr>
  </property>
  <property fmtid="{D5CDD505-2E9C-101B-9397-08002B2CF9AE}" pid="4" name="MSIP_Label_a55150b5-9709-4135-863a-f4680a6d2cae_Method">
    <vt:lpwstr>Privileged</vt:lpwstr>
  </property>
  <property fmtid="{D5CDD505-2E9C-101B-9397-08002B2CF9AE}" pid="5" name="MSIP_Label_a55150b5-9709-4135-863a-f4680a6d2cae_Name">
    <vt:lpwstr>Public</vt:lpwstr>
  </property>
  <property fmtid="{D5CDD505-2E9C-101B-9397-08002B2CF9AE}" pid="6" name="MSIP_Label_a55150b5-9709-4135-863a-f4680a6d2cae_SiteId">
    <vt:lpwstr>5d0b42b2-7ba0-42b9-bd88-2dd1558bd190</vt:lpwstr>
  </property>
  <property fmtid="{D5CDD505-2E9C-101B-9397-08002B2CF9AE}" pid="7" name="MSIP_Label_a55150b5-9709-4135-863a-f4680a6d2cae_ActionId">
    <vt:lpwstr>aa05cfc5-dd6c-4934-8bf8-9e102d81258f</vt:lpwstr>
  </property>
  <property fmtid="{D5CDD505-2E9C-101B-9397-08002B2CF9AE}" pid="8" name="MSIP_Label_a55150b5-9709-4135-863a-f4680a6d2cae_ContentBits">
    <vt:lpwstr>0</vt:lpwstr>
  </property>
</Properties>
</file>